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35D4" w:rsidRPr="000E17FB" w:rsidRDefault="000735D4" w:rsidP="003A11CE">
      <w:pPr>
        <w:spacing w:line="276" w:lineRule="auto"/>
        <w:rPr>
          <w:rFonts w:cs="Times New Roman"/>
        </w:rPr>
      </w:pP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24"/>
        <w:gridCol w:w="3958"/>
      </w:tblGrid>
      <w:tr w:rsidR="000735D4" w:rsidRPr="000E17FB" w:rsidTr="00CC2CDE">
        <w:trPr>
          <w:trHeight w:val="3239"/>
          <w:jc w:val="center"/>
        </w:trPr>
        <w:tc>
          <w:tcPr>
            <w:tcW w:w="5624" w:type="dxa"/>
            <w:shd w:val="clear" w:color="auto" w:fill="auto"/>
          </w:tcPr>
          <w:p w:rsidR="000735D4" w:rsidRPr="000E17FB" w:rsidRDefault="000735D4" w:rsidP="003A11CE">
            <w:pPr>
              <w:snapToGrid w:val="0"/>
              <w:spacing w:line="276" w:lineRule="auto"/>
              <w:rPr>
                <w:rFonts w:cs="Times New Roman"/>
                <w:b/>
                <w:bCs/>
                <w:lang w:val="en-US"/>
              </w:rPr>
            </w:pPr>
            <w:bookmarkStart w:id="0" w:name="_GoBack"/>
            <w:bookmarkEnd w:id="0"/>
          </w:p>
          <w:p w:rsidR="000735D4" w:rsidRPr="000E17FB" w:rsidRDefault="0035273B" w:rsidP="003A11CE">
            <w:pPr>
              <w:spacing w:line="276" w:lineRule="auto"/>
              <w:rPr>
                <w:rFonts w:cs="Times New Roman"/>
                <w:b/>
                <w:bCs/>
              </w:rPr>
            </w:pPr>
            <w:r w:rsidRPr="000E17FB">
              <w:rPr>
                <w:rFonts w:cs="Times New Roman"/>
                <w:noProof/>
                <w:color w:val="0000FF"/>
                <w:lang w:eastAsia="el-GR" w:bidi="ar-SA"/>
              </w:rPr>
              <w:drawing>
                <wp:inline distT="0" distB="0" distL="0" distR="0">
                  <wp:extent cx="600075" cy="419100"/>
                  <wp:effectExtent l="19050" t="0" r="9525" b="0"/>
                  <wp:docPr id="1" name="Εικόνα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0075" cy="419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735D4" w:rsidRPr="000E17FB" w:rsidRDefault="000735D4" w:rsidP="003A11CE">
            <w:pPr>
              <w:spacing w:line="276" w:lineRule="auto"/>
              <w:rPr>
                <w:rFonts w:cs="Times New Roman"/>
                <w:b/>
              </w:rPr>
            </w:pPr>
            <w:r w:rsidRPr="000E17FB">
              <w:rPr>
                <w:rFonts w:cs="Times New Roman"/>
                <w:b/>
                <w:bCs/>
              </w:rPr>
              <w:t>ΕΛΛΗΝΙΚΗ ΔΗΜΟΚΡΑΤΙΑ</w:t>
            </w:r>
          </w:p>
          <w:p w:rsidR="000735D4" w:rsidRPr="000E17FB" w:rsidRDefault="000735D4" w:rsidP="003A11CE">
            <w:pPr>
              <w:spacing w:line="276" w:lineRule="auto"/>
              <w:rPr>
                <w:rFonts w:cs="Times New Roman"/>
                <w:b/>
              </w:rPr>
            </w:pPr>
            <w:r w:rsidRPr="000E17FB">
              <w:rPr>
                <w:rFonts w:cs="Times New Roman"/>
                <w:b/>
              </w:rPr>
              <w:t xml:space="preserve">ΝΟΜΟΣ ΜΑΓΝΗΣΙΑΣ </w:t>
            </w:r>
          </w:p>
          <w:p w:rsidR="000735D4" w:rsidRPr="000E17FB" w:rsidRDefault="000735D4" w:rsidP="003A11CE">
            <w:pPr>
              <w:spacing w:line="276" w:lineRule="auto"/>
              <w:rPr>
                <w:rFonts w:cs="Times New Roman"/>
                <w:b/>
              </w:rPr>
            </w:pPr>
            <w:r w:rsidRPr="000E17FB">
              <w:rPr>
                <w:rFonts w:cs="Times New Roman"/>
                <w:b/>
              </w:rPr>
              <w:t>ΔΗΜΟΣ ΒΟΛΟΥ</w:t>
            </w:r>
          </w:p>
          <w:p w:rsidR="000735D4" w:rsidRPr="000E17FB" w:rsidRDefault="000735D4" w:rsidP="003A11CE">
            <w:pPr>
              <w:spacing w:line="276" w:lineRule="auto"/>
              <w:rPr>
                <w:rFonts w:cs="Times New Roman"/>
                <w:b/>
              </w:rPr>
            </w:pPr>
            <w:r w:rsidRPr="000E17FB">
              <w:rPr>
                <w:rFonts w:cs="Times New Roman"/>
                <w:b/>
              </w:rPr>
              <w:t>ΤΜΗΜΑ ΠΑΙΔΕΙΑΣ &amp; ΔΙΑ ΒΙΟΥ ΜΑΘΗΣΗΣ-</w:t>
            </w:r>
          </w:p>
          <w:p w:rsidR="000735D4" w:rsidRPr="000E17FB" w:rsidRDefault="000735D4" w:rsidP="003A11CE">
            <w:pPr>
              <w:tabs>
                <w:tab w:val="left" w:pos="555"/>
              </w:tabs>
              <w:spacing w:line="276" w:lineRule="auto"/>
              <w:rPr>
                <w:rFonts w:eastAsia="Times New Roman" w:cs="Times New Roman"/>
                <w:b/>
              </w:rPr>
            </w:pPr>
            <w:r w:rsidRPr="000E17FB">
              <w:rPr>
                <w:rFonts w:cs="Times New Roman"/>
                <w:b/>
              </w:rPr>
              <w:t>ΑΠΑΣΧΟΛΗΣΗΣ-</w:t>
            </w:r>
            <w:r w:rsidR="00B32ED0" w:rsidRPr="000E17FB">
              <w:rPr>
                <w:rFonts w:cs="Times New Roman"/>
                <w:b/>
              </w:rPr>
              <w:t>ΔΙΕΚ</w:t>
            </w:r>
          </w:p>
          <w:p w:rsidR="000735D4" w:rsidRPr="000E17FB" w:rsidRDefault="000735D4" w:rsidP="003A11CE">
            <w:pPr>
              <w:tabs>
                <w:tab w:val="right" w:pos="4380"/>
              </w:tabs>
              <w:spacing w:line="276" w:lineRule="auto"/>
              <w:rPr>
                <w:rFonts w:cs="Times New Roman"/>
                <w:b/>
              </w:rPr>
            </w:pPr>
            <w:r w:rsidRPr="000E17FB">
              <w:rPr>
                <w:rFonts w:cs="Times New Roman"/>
                <w:b/>
              </w:rPr>
              <w:t xml:space="preserve">Αρμόδιος Υπάλληλος: </w:t>
            </w:r>
            <w:r w:rsidR="003D2C8B" w:rsidRPr="000E17FB">
              <w:rPr>
                <w:rFonts w:cs="Times New Roman"/>
                <w:b/>
              </w:rPr>
              <w:t>Κατσαρού Βασ</w:t>
            </w:r>
            <w:r w:rsidR="004E56B5" w:rsidRPr="000E17FB">
              <w:rPr>
                <w:rFonts w:cs="Times New Roman"/>
                <w:b/>
              </w:rPr>
              <w:t>ιλική</w:t>
            </w:r>
          </w:p>
          <w:p w:rsidR="000735D4" w:rsidRPr="000E17FB" w:rsidRDefault="000735D4" w:rsidP="003A11CE">
            <w:pPr>
              <w:tabs>
                <w:tab w:val="right" w:pos="4380"/>
              </w:tabs>
              <w:spacing w:line="276" w:lineRule="auto"/>
              <w:rPr>
                <w:rFonts w:cs="Times New Roman"/>
                <w:b/>
              </w:rPr>
            </w:pPr>
            <w:proofErr w:type="spellStart"/>
            <w:r w:rsidRPr="000E17FB">
              <w:rPr>
                <w:rFonts w:cs="Times New Roman"/>
                <w:b/>
              </w:rPr>
              <w:t>Tηλέφωνο</w:t>
            </w:r>
            <w:proofErr w:type="spellEnd"/>
            <w:r w:rsidRPr="000E17FB">
              <w:rPr>
                <w:rFonts w:cs="Times New Roman"/>
                <w:b/>
              </w:rPr>
              <w:t xml:space="preserve">: 24210-28517,18 </w:t>
            </w:r>
          </w:p>
        </w:tc>
        <w:tc>
          <w:tcPr>
            <w:tcW w:w="3958" w:type="dxa"/>
            <w:shd w:val="clear" w:color="auto" w:fill="auto"/>
          </w:tcPr>
          <w:p w:rsidR="000735D4" w:rsidRPr="000E17FB" w:rsidRDefault="000735D4" w:rsidP="003A11CE">
            <w:pPr>
              <w:tabs>
                <w:tab w:val="left" w:pos="6798"/>
              </w:tabs>
              <w:spacing w:line="276" w:lineRule="auto"/>
              <w:rPr>
                <w:rFonts w:cs="Times New Roman"/>
                <w:shd w:val="clear" w:color="auto" w:fill="FFFF00"/>
              </w:rPr>
            </w:pPr>
            <w:r w:rsidRPr="000E17FB">
              <w:rPr>
                <w:rFonts w:cs="Times New Roman"/>
              </w:rPr>
              <w:t>Β</w:t>
            </w:r>
            <w:r w:rsidR="00F7398D" w:rsidRPr="000E17FB">
              <w:rPr>
                <w:rFonts w:cs="Times New Roman"/>
              </w:rPr>
              <w:t>όλος,</w:t>
            </w:r>
            <w:r w:rsidR="00B5377A" w:rsidRPr="000E17FB">
              <w:rPr>
                <w:rFonts w:cs="Times New Roman"/>
              </w:rPr>
              <w:t xml:space="preserve"> </w:t>
            </w:r>
            <w:r w:rsidR="0080329F" w:rsidRPr="000E17FB">
              <w:rPr>
                <w:rFonts w:cs="Times New Roman"/>
              </w:rPr>
              <w:t>9/12/2025</w:t>
            </w:r>
            <w:r w:rsidRPr="000E17FB">
              <w:rPr>
                <w:rFonts w:cs="Times New Roman"/>
              </w:rPr>
              <w:tab/>
            </w:r>
          </w:p>
          <w:p w:rsidR="000735D4" w:rsidRPr="000E17FB" w:rsidRDefault="00F7398D" w:rsidP="003A11CE">
            <w:pPr>
              <w:tabs>
                <w:tab w:val="left" w:pos="6798"/>
              </w:tabs>
              <w:spacing w:line="276" w:lineRule="auto"/>
              <w:rPr>
                <w:rFonts w:cs="Times New Roman"/>
              </w:rPr>
            </w:pPr>
            <w:r w:rsidRPr="000E17FB">
              <w:rPr>
                <w:rFonts w:cs="Times New Roman"/>
              </w:rPr>
              <w:t>Αρι</w:t>
            </w:r>
            <w:r w:rsidR="00392930" w:rsidRPr="000E17FB">
              <w:rPr>
                <w:rFonts w:cs="Times New Roman"/>
              </w:rPr>
              <w:t>θ. Πρωτ.:</w:t>
            </w:r>
            <w:r w:rsidR="006F551C" w:rsidRPr="000E17FB">
              <w:rPr>
                <w:rFonts w:cs="Times New Roman"/>
              </w:rPr>
              <w:t>135326</w:t>
            </w:r>
          </w:p>
          <w:p w:rsidR="006D4EAD" w:rsidRPr="000E17FB" w:rsidRDefault="006D4EAD" w:rsidP="003A11CE">
            <w:pPr>
              <w:tabs>
                <w:tab w:val="left" w:pos="6798"/>
              </w:tabs>
              <w:spacing w:line="276" w:lineRule="auto"/>
              <w:rPr>
                <w:rFonts w:cs="Times New Roman"/>
                <w:shd w:val="clear" w:color="auto" w:fill="FFFF00"/>
              </w:rPr>
            </w:pPr>
          </w:p>
          <w:p w:rsidR="000735D4" w:rsidRPr="000E17FB" w:rsidRDefault="000735D4" w:rsidP="003A11CE">
            <w:pPr>
              <w:spacing w:line="276" w:lineRule="auto"/>
              <w:jc w:val="center"/>
              <w:rPr>
                <w:rFonts w:cs="Times New Roman"/>
                <w:b/>
                <w:bCs/>
              </w:rPr>
            </w:pPr>
            <w:r w:rsidRPr="000E17FB">
              <w:rPr>
                <w:rFonts w:cs="Times New Roman"/>
                <w:b/>
                <w:bCs/>
              </w:rPr>
              <w:t>Προς τον</w:t>
            </w:r>
          </w:p>
          <w:p w:rsidR="000735D4" w:rsidRPr="000E17FB" w:rsidRDefault="000735D4" w:rsidP="003A11CE">
            <w:pPr>
              <w:spacing w:line="276" w:lineRule="auto"/>
              <w:jc w:val="center"/>
              <w:rPr>
                <w:rFonts w:cs="Times New Roman"/>
              </w:rPr>
            </w:pPr>
            <w:r w:rsidRPr="000E17FB">
              <w:rPr>
                <w:rFonts w:cs="Times New Roman"/>
                <w:b/>
                <w:bCs/>
              </w:rPr>
              <w:t>Πρόεδρο του Δημοτικού Συμβουλίου Δήμου Βόλου</w:t>
            </w:r>
          </w:p>
          <w:p w:rsidR="000735D4" w:rsidRPr="000E17FB" w:rsidRDefault="000735D4" w:rsidP="003A11CE">
            <w:pPr>
              <w:spacing w:line="276" w:lineRule="auto"/>
              <w:jc w:val="both"/>
              <w:rPr>
                <w:rFonts w:cs="Times New Roman"/>
              </w:rPr>
            </w:pPr>
          </w:p>
        </w:tc>
      </w:tr>
    </w:tbl>
    <w:p w:rsidR="000735D4" w:rsidRPr="000E17FB" w:rsidRDefault="000735D4" w:rsidP="003A11CE">
      <w:pPr>
        <w:spacing w:line="276" w:lineRule="auto"/>
        <w:rPr>
          <w:rFonts w:cs="Times New Roman"/>
        </w:rPr>
      </w:pPr>
    </w:p>
    <w:p w:rsidR="001B416B" w:rsidRPr="000E17FB" w:rsidRDefault="001B416B" w:rsidP="003A11CE">
      <w:pPr>
        <w:spacing w:line="276" w:lineRule="auto"/>
        <w:rPr>
          <w:rFonts w:cs="Times New Roman"/>
        </w:rPr>
      </w:pPr>
    </w:p>
    <w:p w:rsidR="001B416B" w:rsidRPr="000E17FB" w:rsidRDefault="001B416B" w:rsidP="003A11CE">
      <w:pPr>
        <w:spacing w:line="276" w:lineRule="auto"/>
        <w:rPr>
          <w:rFonts w:cs="Times New Roman"/>
        </w:rPr>
      </w:pPr>
    </w:p>
    <w:p w:rsidR="001B416B" w:rsidRPr="000E17FB" w:rsidRDefault="001B416B" w:rsidP="003A11CE">
      <w:pPr>
        <w:spacing w:line="276" w:lineRule="auto"/>
        <w:rPr>
          <w:rFonts w:cs="Times New Roman"/>
        </w:rPr>
      </w:pPr>
    </w:p>
    <w:p w:rsidR="000735D4" w:rsidRPr="000E17FB" w:rsidRDefault="000735D4" w:rsidP="008740BD">
      <w:pPr>
        <w:widowControl/>
        <w:spacing w:line="276" w:lineRule="auto"/>
        <w:jc w:val="both"/>
        <w:rPr>
          <w:rFonts w:cs="Times New Roman"/>
          <w:b/>
        </w:rPr>
      </w:pPr>
      <w:r w:rsidRPr="000E17FB">
        <w:rPr>
          <w:rFonts w:cs="Times New Roman"/>
        </w:rPr>
        <w:t>ΘΕΜΑ</w:t>
      </w:r>
      <w:r w:rsidR="00512123" w:rsidRPr="000E17FB">
        <w:rPr>
          <w:rFonts w:cs="Times New Roman"/>
        </w:rPr>
        <w:t>:</w:t>
      </w:r>
      <w:r w:rsidR="008740BD" w:rsidRPr="000E17FB">
        <w:rPr>
          <w:rFonts w:cs="Times New Roman"/>
        </w:rPr>
        <w:t xml:space="preserve"> </w:t>
      </w:r>
      <w:r w:rsidR="00B448C6" w:rsidRPr="000E17FB">
        <w:rPr>
          <w:rFonts w:cs="Times New Roman"/>
          <w:b/>
        </w:rPr>
        <w:t>«Λήψη απόφασης για</w:t>
      </w:r>
      <w:r w:rsidR="00B32ED0" w:rsidRPr="000E17FB">
        <w:rPr>
          <w:rFonts w:cs="Times New Roman"/>
          <w:b/>
        </w:rPr>
        <w:t xml:space="preserve">  </w:t>
      </w:r>
      <w:r w:rsidR="00664CDE" w:rsidRPr="000E17FB">
        <w:rPr>
          <w:rFonts w:cs="Times New Roman"/>
          <w:b/>
        </w:rPr>
        <w:t xml:space="preserve">τοποθέτηση αναθηματικής πλάκας στο Σχολικό Συγκρότημα </w:t>
      </w:r>
      <w:proofErr w:type="spellStart"/>
      <w:r w:rsidR="008740BD" w:rsidRPr="000E17FB">
        <w:rPr>
          <w:rFonts w:cs="Times New Roman"/>
          <w:b/>
        </w:rPr>
        <w:t>Μουρτζούκου</w:t>
      </w:r>
      <w:proofErr w:type="spellEnd"/>
      <w:r w:rsidR="00B448C6" w:rsidRPr="000E17FB">
        <w:rPr>
          <w:rFonts w:cs="Times New Roman"/>
          <w:b/>
        </w:rPr>
        <w:t>»</w:t>
      </w:r>
    </w:p>
    <w:p w:rsidR="008740BD" w:rsidRPr="000E17FB" w:rsidRDefault="008740BD" w:rsidP="00664CDE">
      <w:pPr>
        <w:spacing w:line="276" w:lineRule="auto"/>
        <w:rPr>
          <w:rFonts w:cs="Times New Roman"/>
        </w:rPr>
      </w:pPr>
    </w:p>
    <w:p w:rsidR="008662D3" w:rsidRPr="000E17FB" w:rsidRDefault="00FF62AE" w:rsidP="00664CDE">
      <w:pPr>
        <w:spacing w:line="276" w:lineRule="auto"/>
        <w:rPr>
          <w:rFonts w:cs="Times New Roman"/>
        </w:rPr>
      </w:pPr>
      <w:r w:rsidRPr="000E17FB">
        <w:rPr>
          <w:rFonts w:cs="Times New Roman"/>
        </w:rPr>
        <w:t>Κύριε Πρόεδρε,</w:t>
      </w:r>
    </w:p>
    <w:p w:rsidR="000E17FB" w:rsidRDefault="000E17FB" w:rsidP="000E17FB">
      <w:pPr>
        <w:pStyle w:val="2"/>
        <w:shd w:val="clear" w:color="auto" w:fill="auto"/>
        <w:spacing w:line="276" w:lineRule="auto"/>
        <w:ind w:firstLine="420"/>
        <w:jc w:val="both"/>
        <w:rPr>
          <w:rFonts w:ascii="Times New Roman" w:hAnsi="Times New Roman" w:cs="Times New Roman"/>
          <w:sz w:val="24"/>
          <w:szCs w:val="24"/>
        </w:rPr>
      </w:pPr>
    </w:p>
    <w:p w:rsidR="005970EE" w:rsidRPr="000E17FB" w:rsidRDefault="005970EE" w:rsidP="000E17FB">
      <w:pPr>
        <w:pStyle w:val="2"/>
        <w:shd w:val="clear" w:color="auto" w:fill="auto"/>
        <w:spacing w:line="276" w:lineRule="auto"/>
        <w:ind w:firstLine="420"/>
        <w:jc w:val="both"/>
        <w:rPr>
          <w:rFonts w:ascii="Times New Roman" w:hAnsi="Times New Roman" w:cs="Times New Roman"/>
          <w:sz w:val="24"/>
          <w:szCs w:val="24"/>
        </w:rPr>
      </w:pPr>
      <w:r w:rsidRPr="000E17FB">
        <w:rPr>
          <w:rFonts w:ascii="Times New Roman" w:hAnsi="Times New Roman" w:cs="Times New Roman"/>
          <w:sz w:val="24"/>
          <w:szCs w:val="24"/>
        </w:rPr>
        <w:t xml:space="preserve">Η Ισραηλιτική Κοινότητα Βόλου με έγγραφο αίτημα της προς το Δημοτικό Συμβούλιο Βόλου ζητά την τοποθέτηση αναθηματικής πλάκας στο Σχολικό Συγκρότημα </w:t>
      </w:r>
      <w:proofErr w:type="spellStart"/>
      <w:r w:rsidRPr="000E17FB">
        <w:rPr>
          <w:rFonts w:ascii="Times New Roman" w:hAnsi="Times New Roman" w:cs="Times New Roman"/>
          <w:sz w:val="24"/>
          <w:szCs w:val="24"/>
        </w:rPr>
        <w:t>Μουρτζούκου</w:t>
      </w:r>
      <w:proofErr w:type="spellEnd"/>
      <w:r w:rsidRPr="000E17FB">
        <w:rPr>
          <w:rFonts w:ascii="Times New Roman" w:hAnsi="Times New Roman" w:cs="Times New Roman"/>
          <w:sz w:val="24"/>
          <w:szCs w:val="24"/>
        </w:rPr>
        <w:t xml:space="preserve"> με το σύντομο ιστορικό της αρχικής χρήσης του χώρου ως υφαντουργείου καθώς και μαρμάρινης επιγραφής στη μετώπη της κεντρικής εισόδου του συγκροτήματος που θα αναγράφει «ΣΧΟΛΙΚΟ ΣΥΓΚΡΟΤΗΜΑ ΜΟΥΡΤΖΟΥΚΟΥ»</w:t>
      </w:r>
      <w:r w:rsidR="00C6013B" w:rsidRPr="000E17FB">
        <w:rPr>
          <w:rFonts w:ascii="Times New Roman" w:hAnsi="Times New Roman" w:cs="Times New Roman"/>
          <w:sz w:val="24"/>
          <w:szCs w:val="24"/>
        </w:rPr>
        <w:t>.</w:t>
      </w:r>
    </w:p>
    <w:p w:rsidR="006E49A0" w:rsidRPr="000E17FB" w:rsidRDefault="006E49A0" w:rsidP="00664CDE">
      <w:pPr>
        <w:spacing w:line="276" w:lineRule="auto"/>
        <w:rPr>
          <w:rFonts w:cs="Times New Roman"/>
        </w:rPr>
      </w:pPr>
    </w:p>
    <w:p w:rsidR="00664CDE" w:rsidRPr="000E17FB" w:rsidRDefault="008662D3" w:rsidP="000E17FB">
      <w:pPr>
        <w:widowControl/>
        <w:spacing w:line="276" w:lineRule="auto"/>
        <w:ind w:firstLine="360"/>
        <w:jc w:val="both"/>
        <w:rPr>
          <w:rFonts w:cs="Times New Roman"/>
        </w:rPr>
      </w:pPr>
      <w:r w:rsidRPr="000E17FB">
        <w:rPr>
          <w:rFonts w:cs="Times New Roman"/>
        </w:rPr>
        <w:t>Έχοντας υπόψ</w:t>
      </w:r>
      <w:r w:rsidR="00664CDE" w:rsidRPr="000E17FB">
        <w:rPr>
          <w:rFonts w:cs="Times New Roman"/>
        </w:rPr>
        <w:t>η:</w:t>
      </w:r>
    </w:p>
    <w:p w:rsidR="006E49A0" w:rsidRPr="000E17FB" w:rsidRDefault="006E49A0" w:rsidP="00C56640">
      <w:pPr>
        <w:widowControl/>
        <w:spacing w:line="276" w:lineRule="auto"/>
        <w:jc w:val="both"/>
        <w:rPr>
          <w:rFonts w:cs="Times New Roman"/>
        </w:rPr>
      </w:pPr>
    </w:p>
    <w:p w:rsidR="00E6285F" w:rsidRPr="000E17FB" w:rsidRDefault="00E6285F" w:rsidP="00E6285F">
      <w:pPr>
        <w:pStyle w:val="af"/>
        <w:widowControl/>
        <w:numPr>
          <w:ilvl w:val="0"/>
          <w:numId w:val="20"/>
        </w:numPr>
        <w:spacing w:line="276" w:lineRule="auto"/>
        <w:jc w:val="both"/>
        <w:rPr>
          <w:rFonts w:cs="Times New Roman"/>
          <w:szCs w:val="24"/>
        </w:rPr>
      </w:pPr>
      <w:r w:rsidRPr="000E17FB">
        <w:rPr>
          <w:rFonts w:cs="Times New Roman"/>
          <w:szCs w:val="24"/>
        </w:rPr>
        <w:t>Το άρθρο 65 του Ν</w:t>
      </w:r>
      <w:r w:rsidR="006E49A0" w:rsidRPr="000E17FB">
        <w:rPr>
          <w:rFonts w:cs="Times New Roman"/>
          <w:szCs w:val="24"/>
        </w:rPr>
        <w:t>. 3852/2010 («Καλλικράτης») σύμφωνα με το οποίο</w:t>
      </w:r>
      <w:r w:rsidRPr="000E17FB">
        <w:rPr>
          <w:rFonts w:cs="Times New Roman"/>
          <w:szCs w:val="24"/>
        </w:rPr>
        <w:t xml:space="preserve"> το Δημοτικό Συμβούλιο αποφασίζει για κάθε θέμα που αφορά τη διοίκηση και διαχείριση των δημοτικών υποθέσεων.</w:t>
      </w:r>
    </w:p>
    <w:p w:rsidR="008740BD" w:rsidRPr="000E17FB" w:rsidRDefault="008740BD" w:rsidP="008740BD">
      <w:pPr>
        <w:pStyle w:val="af"/>
        <w:widowControl/>
        <w:spacing w:line="276" w:lineRule="auto"/>
        <w:jc w:val="both"/>
        <w:rPr>
          <w:rFonts w:cs="Times New Roman"/>
          <w:szCs w:val="24"/>
        </w:rPr>
      </w:pPr>
    </w:p>
    <w:p w:rsidR="00E6285F" w:rsidRPr="000E17FB" w:rsidRDefault="00E6285F" w:rsidP="00E6285F">
      <w:pPr>
        <w:pStyle w:val="af"/>
        <w:widowControl/>
        <w:numPr>
          <w:ilvl w:val="0"/>
          <w:numId w:val="20"/>
        </w:numPr>
        <w:spacing w:line="276" w:lineRule="auto"/>
        <w:jc w:val="both"/>
        <w:rPr>
          <w:rFonts w:cs="Times New Roman"/>
          <w:szCs w:val="24"/>
        </w:rPr>
      </w:pPr>
      <w:r w:rsidRPr="000E17FB">
        <w:rPr>
          <w:rFonts w:cs="Times New Roman"/>
          <w:szCs w:val="24"/>
        </w:rPr>
        <w:t xml:space="preserve">Το άρθρο 75 παρ. Ι, </w:t>
      </w:r>
      <w:proofErr w:type="spellStart"/>
      <w:r w:rsidRPr="000E17FB">
        <w:rPr>
          <w:rFonts w:cs="Times New Roman"/>
          <w:szCs w:val="24"/>
        </w:rPr>
        <w:t>εδ</w:t>
      </w:r>
      <w:proofErr w:type="spellEnd"/>
      <w:r w:rsidRPr="000E17FB">
        <w:rPr>
          <w:rFonts w:cs="Times New Roman"/>
          <w:szCs w:val="24"/>
        </w:rPr>
        <w:t xml:space="preserve">. </w:t>
      </w:r>
      <w:proofErr w:type="spellStart"/>
      <w:r w:rsidR="006E49A0" w:rsidRPr="000E17FB">
        <w:rPr>
          <w:rFonts w:cs="Times New Roman"/>
          <w:szCs w:val="24"/>
        </w:rPr>
        <w:t>στ</w:t>
      </w:r>
      <w:proofErr w:type="spellEnd"/>
      <w:r w:rsidR="006E49A0" w:rsidRPr="000E17FB">
        <w:rPr>
          <w:rFonts w:cs="Times New Roman"/>
          <w:szCs w:val="24"/>
        </w:rPr>
        <w:t>΄</w:t>
      </w:r>
      <w:r w:rsidRPr="000E17FB">
        <w:rPr>
          <w:rFonts w:cs="Times New Roman"/>
          <w:szCs w:val="24"/>
        </w:rPr>
        <w:t xml:space="preserve"> του Ν. 3463/2006 (Κώδικας Δήμων και Κοινοτήτων), που ορίζει την αρμοδιότητα των Δήμων για</w:t>
      </w:r>
      <w:r w:rsidR="006E49A0" w:rsidRPr="000E17FB">
        <w:rPr>
          <w:rFonts w:cs="Times New Roman"/>
          <w:szCs w:val="24"/>
        </w:rPr>
        <w:t xml:space="preserve"> </w:t>
      </w:r>
      <w:r w:rsidRPr="000E17FB">
        <w:rPr>
          <w:rFonts w:cs="Times New Roman"/>
          <w:szCs w:val="24"/>
        </w:rPr>
        <w:t>προστασία και ανάδειξη της ιστορικής και πολιτιστικής κληρονομιάς,</w:t>
      </w:r>
    </w:p>
    <w:p w:rsidR="00E6285F" w:rsidRPr="000E17FB" w:rsidRDefault="00E6285F" w:rsidP="00E6285F">
      <w:pPr>
        <w:pStyle w:val="af"/>
        <w:widowControl/>
        <w:spacing w:line="276" w:lineRule="auto"/>
        <w:jc w:val="both"/>
        <w:rPr>
          <w:rFonts w:cs="Times New Roman"/>
          <w:szCs w:val="24"/>
        </w:rPr>
      </w:pPr>
      <w:r w:rsidRPr="000E17FB">
        <w:rPr>
          <w:rFonts w:cs="Times New Roman"/>
          <w:szCs w:val="24"/>
        </w:rPr>
        <w:t>συντήρηση και διαχείριση δημοτικών κτιρίων και υποδομών.</w:t>
      </w:r>
    </w:p>
    <w:p w:rsidR="008740BD" w:rsidRPr="000E17FB" w:rsidRDefault="008740BD" w:rsidP="00E6285F">
      <w:pPr>
        <w:pStyle w:val="af"/>
        <w:widowControl/>
        <w:spacing w:line="276" w:lineRule="auto"/>
        <w:jc w:val="both"/>
        <w:rPr>
          <w:rFonts w:cs="Times New Roman"/>
          <w:szCs w:val="24"/>
        </w:rPr>
      </w:pPr>
    </w:p>
    <w:p w:rsidR="00E6285F" w:rsidRPr="000E17FB" w:rsidRDefault="00E6285F" w:rsidP="00E6285F">
      <w:pPr>
        <w:pStyle w:val="af"/>
        <w:widowControl/>
        <w:numPr>
          <w:ilvl w:val="0"/>
          <w:numId w:val="20"/>
        </w:numPr>
        <w:spacing w:line="276" w:lineRule="auto"/>
        <w:jc w:val="both"/>
        <w:rPr>
          <w:rFonts w:cs="Times New Roman"/>
          <w:szCs w:val="24"/>
        </w:rPr>
      </w:pPr>
      <w:r w:rsidRPr="000E17FB">
        <w:rPr>
          <w:rFonts w:cs="Times New Roman"/>
          <w:szCs w:val="24"/>
        </w:rPr>
        <w:t>Το άρθρο 94 του Ν. 3852/2010, που αποδίδει στους δήμους την αρμοδιότητα για τις κτιριακές υποδομές Πρωτοβάθμιας και Δευτεροβάθμιας Εκπαίδευσης.</w:t>
      </w:r>
    </w:p>
    <w:p w:rsidR="008740BD" w:rsidRPr="000E17FB" w:rsidRDefault="008740BD" w:rsidP="008740BD">
      <w:pPr>
        <w:pStyle w:val="af"/>
        <w:widowControl/>
        <w:spacing w:line="276" w:lineRule="auto"/>
        <w:jc w:val="both"/>
        <w:rPr>
          <w:rFonts w:cs="Times New Roman"/>
          <w:szCs w:val="24"/>
        </w:rPr>
      </w:pPr>
    </w:p>
    <w:p w:rsidR="00664CDE" w:rsidRPr="000E17FB" w:rsidRDefault="00664CDE" w:rsidP="00664CDE">
      <w:pPr>
        <w:pStyle w:val="af"/>
        <w:widowControl/>
        <w:numPr>
          <w:ilvl w:val="0"/>
          <w:numId w:val="20"/>
        </w:numPr>
        <w:spacing w:line="276" w:lineRule="auto"/>
        <w:jc w:val="both"/>
        <w:rPr>
          <w:rFonts w:cs="Times New Roman"/>
          <w:szCs w:val="24"/>
        </w:rPr>
      </w:pPr>
      <w:r w:rsidRPr="000E17FB">
        <w:rPr>
          <w:rFonts w:cs="Times New Roman"/>
          <w:szCs w:val="24"/>
        </w:rPr>
        <w:t xml:space="preserve">Το </w:t>
      </w:r>
      <w:proofErr w:type="spellStart"/>
      <w:r w:rsidRPr="000E17FB">
        <w:rPr>
          <w:rFonts w:cs="Times New Roman"/>
          <w:szCs w:val="24"/>
        </w:rPr>
        <w:t>υπ</w:t>
      </w:r>
      <w:proofErr w:type="spellEnd"/>
      <w:r w:rsidRPr="000E17FB">
        <w:rPr>
          <w:rFonts w:cs="Times New Roman"/>
          <w:szCs w:val="24"/>
        </w:rPr>
        <w:t>΄</w:t>
      </w:r>
      <w:r w:rsidR="001828CA" w:rsidRPr="000E17FB">
        <w:rPr>
          <w:rFonts w:cs="Times New Roman"/>
          <w:szCs w:val="24"/>
        </w:rPr>
        <w:t xml:space="preserve"> </w:t>
      </w:r>
      <w:proofErr w:type="spellStart"/>
      <w:r w:rsidRPr="000E17FB">
        <w:rPr>
          <w:rFonts w:cs="Times New Roman"/>
          <w:szCs w:val="24"/>
        </w:rPr>
        <w:t>αριθμ</w:t>
      </w:r>
      <w:proofErr w:type="spellEnd"/>
      <w:r w:rsidRPr="000E17FB">
        <w:rPr>
          <w:rFonts w:cs="Times New Roman"/>
          <w:szCs w:val="24"/>
        </w:rPr>
        <w:t xml:space="preserve">. 163/29-10-2025 κάτωθι </w:t>
      </w:r>
      <w:r w:rsidR="00E6285F" w:rsidRPr="000E17FB">
        <w:rPr>
          <w:rFonts w:cs="Times New Roman"/>
          <w:szCs w:val="24"/>
        </w:rPr>
        <w:t xml:space="preserve">αίτημα </w:t>
      </w:r>
      <w:r w:rsidRPr="000E17FB">
        <w:rPr>
          <w:rFonts w:cs="Times New Roman"/>
          <w:szCs w:val="24"/>
        </w:rPr>
        <w:t xml:space="preserve">της Ισραηλιτικής Κοινότητας Βόλου για τοποθέτηση αναθηματικής πλάκας στο Σχολικό Συγκρότημα </w:t>
      </w:r>
      <w:proofErr w:type="spellStart"/>
      <w:r w:rsidR="008740BD" w:rsidRPr="000E17FB">
        <w:rPr>
          <w:rFonts w:cs="Times New Roman"/>
          <w:color w:val="00000A"/>
          <w:szCs w:val="24"/>
        </w:rPr>
        <w:t>Μουρτζούκου</w:t>
      </w:r>
      <w:proofErr w:type="spellEnd"/>
    </w:p>
    <w:p w:rsidR="00E6285F" w:rsidRPr="000E17FB" w:rsidRDefault="00E6285F" w:rsidP="00E6285F">
      <w:pPr>
        <w:pStyle w:val="af"/>
        <w:widowControl/>
        <w:spacing w:line="276" w:lineRule="auto"/>
        <w:jc w:val="both"/>
        <w:rPr>
          <w:rFonts w:cs="Times New Roman"/>
          <w:szCs w:val="24"/>
        </w:rPr>
      </w:pPr>
    </w:p>
    <w:p w:rsidR="00C97BAE" w:rsidRDefault="00C97BAE" w:rsidP="00A70D34">
      <w:pPr>
        <w:pStyle w:val="af"/>
        <w:widowControl/>
        <w:spacing w:line="276" w:lineRule="auto"/>
        <w:jc w:val="both"/>
        <w:rPr>
          <w:rFonts w:cs="Times New Roman"/>
          <w:szCs w:val="24"/>
        </w:rPr>
      </w:pPr>
    </w:p>
    <w:p w:rsidR="000E17FB" w:rsidRDefault="000E17FB" w:rsidP="00A70D34">
      <w:pPr>
        <w:pStyle w:val="af"/>
        <w:widowControl/>
        <w:spacing w:line="276" w:lineRule="auto"/>
        <w:jc w:val="both"/>
        <w:rPr>
          <w:rFonts w:cs="Times New Roman"/>
          <w:szCs w:val="24"/>
        </w:rPr>
      </w:pPr>
    </w:p>
    <w:p w:rsidR="000E17FB" w:rsidRDefault="000E17FB" w:rsidP="00A70D34">
      <w:pPr>
        <w:pStyle w:val="af"/>
        <w:widowControl/>
        <w:spacing w:line="276" w:lineRule="auto"/>
        <w:jc w:val="both"/>
        <w:rPr>
          <w:rFonts w:cs="Times New Roman"/>
          <w:szCs w:val="24"/>
        </w:rPr>
      </w:pPr>
    </w:p>
    <w:p w:rsidR="000E17FB" w:rsidRPr="000E17FB" w:rsidRDefault="000E17FB" w:rsidP="00A70D34">
      <w:pPr>
        <w:pStyle w:val="af"/>
        <w:widowControl/>
        <w:spacing w:line="276" w:lineRule="auto"/>
        <w:jc w:val="both"/>
        <w:rPr>
          <w:rFonts w:cs="Times New Roman"/>
          <w:szCs w:val="24"/>
        </w:rPr>
      </w:pPr>
    </w:p>
    <w:p w:rsidR="00664CDE" w:rsidRPr="000E17FB" w:rsidRDefault="00664CDE" w:rsidP="000E17FB">
      <w:pPr>
        <w:widowControl/>
        <w:spacing w:line="276" w:lineRule="auto"/>
        <w:ind w:left="142"/>
        <w:jc w:val="center"/>
        <w:rPr>
          <w:rFonts w:cs="Times New Roman"/>
        </w:rPr>
      </w:pPr>
      <w:r w:rsidRPr="000E17FB">
        <w:rPr>
          <w:rFonts w:cs="Times New Roman"/>
          <w:noProof/>
          <w:lang w:eastAsia="el-GR" w:bidi="ar-SA"/>
        </w:rPr>
        <w:drawing>
          <wp:inline distT="0" distB="0" distL="0" distR="0">
            <wp:extent cx="5619750" cy="7647940"/>
            <wp:effectExtent l="0" t="0" r="0" b="0"/>
            <wp:docPr id="2" name="Εικόνα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7722" cy="76723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CDE" w:rsidRPr="000E17FB" w:rsidRDefault="00664CDE" w:rsidP="00664CDE">
      <w:pPr>
        <w:widowControl/>
        <w:spacing w:line="276" w:lineRule="auto"/>
        <w:ind w:left="360"/>
        <w:jc w:val="both"/>
        <w:rPr>
          <w:rFonts w:cs="Times New Roman"/>
        </w:rPr>
      </w:pPr>
    </w:p>
    <w:p w:rsidR="00664CDE" w:rsidRPr="000E17FB" w:rsidRDefault="00664CDE" w:rsidP="00664CDE">
      <w:pPr>
        <w:widowControl/>
        <w:spacing w:line="276" w:lineRule="auto"/>
        <w:ind w:left="360"/>
        <w:jc w:val="both"/>
        <w:rPr>
          <w:rFonts w:cs="Times New Roman"/>
        </w:rPr>
      </w:pPr>
      <w:r w:rsidRPr="000E17FB">
        <w:rPr>
          <w:rFonts w:cs="Times New Roman"/>
          <w:noProof/>
          <w:lang w:eastAsia="el-GR" w:bidi="ar-SA"/>
        </w:rPr>
        <w:lastRenderedPageBreak/>
        <w:drawing>
          <wp:inline distT="0" distB="0" distL="0" distR="0">
            <wp:extent cx="6120130" cy="8643666"/>
            <wp:effectExtent l="19050" t="0" r="0" b="0"/>
            <wp:docPr id="3" name="Εικόνα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436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4CDE" w:rsidRPr="000E17FB" w:rsidRDefault="00664CDE" w:rsidP="00664CDE">
      <w:pPr>
        <w:widowControl/>
        <w:spacing w:line="276" w:lineRule="auto"/>
        <w:ind w:left="360"/>
        <w:jc w:val="both"/>
        <w:rPr>
          <w:rFonts w:cs="Times New Roman"/>
        </w:rPr>
      </w:pPr>
    </w:p>
    <w:p w:rsidR="001B416B" w:rsidRDefault="001B416B" w:rsidP="001B416B">
      <w:pPr>
        <w:shd w:val="clear" w:color="auto" w:fill="FFFFFF"/>
        <w:spacing w:line="100" w:lineRule="atLeast"/>
        <w:jc w:val="both"/>
        <w:rPr>
          <w:rFonts w:eastAsia="Times New Roman" w:cs="Times New Roman"/>
          <w:color w:val="000000"/>
        </w:rPr>
      </w:pPr>
    </w:p>
    <w:p w:rsidR="000E17FB" w:rsidRPr="000E17FB" w:rsidRDefault="000E17FB" w:rsidP="001B416B">
      <w:pPr>
        <w:shd w:val="clear" w:color="auto" w:fill="FFFFFF"/>
        <w:spacing w:line="100" w:lineRule="atLeast"/>
        <w:jc w:val="both"/>
        <w:rPr>
          <w:rFonts w:eastAsia="Times New Roman" w:cs="Times New Roman"/>
          <w:color w:val="000000"/>
        </w:rPr>
      </w:pPr>
    </w:p>
    <w:p w:rsidR="001B416B" w:rsidRPr="000E17FB" w:rsidRDefault="001B416B" w:rsidP="001B416B">
      <w:pPr>
        <w:jc w:val="both"/>
        <w:rPr>
          <w:rFonts w:cs="Times New Roman"/>
        </w:rPr>
      </w:pPr>
      <w:r w:rsidRPr="000E17FB">
        <w:rPr>
          <w:rFonts w:cs="Times New Roman"/>
        </w:rPr>
        <w:lastRenderedPageBreak/>
        <w:t>Εικόνα 1. Πρόταση Τελικής Μορφής Στήλης.</w:t>
      </w:r>
    </w:p>
    <w:p w:rsidR="00C6013B" w:rsidRPr="000E17FB" w:rsidRDefault="00C6013B" w:rsidP="001B416B">
      <w:pPr>
        <w:jc w:val="both"/>
        <w:rPr>
          <w:rFonts w:cs="Times New Roman"/>
        </w:rPr>
      </w:pPr>
    </w:p>
    <w:p w:rsidR="001B416B" w:rsidRPr="000E17FB" w:rsidRDefault="001B416B" w:rsidP="001B416B">
      <w:pPr>
        <w:jc w:val="center"/>
        <w:rPr>
          <w:rFonts w:cs="Times New Roman"/>
        </w:rPr>
      </w:pPr>
      <w:r w:rsidRPr="000E17FB">
        <w:rPr>
          <w:rFonts w:cs="Times New Roman"/>
          <w:noProof/>
          <w:lang w:eastAsia="el-GR" w:bidi="ar-SA"/>
        </w:rPr>
        <w:drawing>
          <wp:inline distT="0" distB="0" distL="0" distR="0">
            <wp:extent cx="4105275" cy="8639175"/>
            <wp:effectExtent l="0" t="0" r="0" b="0"/>
            <wp:docPr id="9" name="Εικόνα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275" cy="86391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16B" w:rsidRPr="000E17FB" w:rsidRDefault="001B416B" w:rsidP="001B416B">
      <w:pPr>
        <w:pageBreakBefore/>
        <w:rPr>
          <w:rFonts w:cs="Times New Roman"/>
        </w:rPr>
      </w:pPr>
      <w:r w:rsidRPr="000E17FB">
        <w:rPr>
          <w:rFonts w:cs="Times New Roman"/>
        </w:rPr>
        <w:lastRenderedPageBreak/>
        <w:t>Εικόνα 2. Πρόταση Θέσης Ανάρτησης της Στήλης.</w:t>
      </w:r>
    </w:p>
    <w:p w:rsidR="001B416B" w:rsidRPr="000E17FB" w:rsidRDefault="001B416B" w:rsidP="001B416B">
      <w:pPr>
        <w:jc w:val="center"/>
        <w:rPr>
          <w:rFonts w:cs="Times New Roman"/>
        </w:rPr>
      </w:pPr>
    </w:p>
    <w:p w:rsidR="001B416B" w:rsidRPr="000E17FB" w:rsidRDefault="00C6013B" w:rsidP="001B416B">
      <w:pPr>
        <w:rPr>
          <w:rFonts w:cs="Times New Roman"/>
        </w:rPr>
      </w:pPr>
      <w:r w:rsidRPr="000E17FB">
        <w:rPr>
          <w:rFonts w:cs="Times New Roman"/>
          <w:noProof/>
          <w:lang w:eastAsia="el-GR" w:bidi="ar-SA"/>
        </w:rPr>
        <w:drawing>
          <wp:inline distT="0" distB="0" distL="0" distR="0">
            <wp:extent cx="5400675" cy="6276975"/>
            <wp:effectExtent l="19050" t="0" r="9525" b="0"/>
            <wp:docPr id="11" name="Εικόνα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675" cy="62769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16B" w:rsidRPr="000E17FB" w:rsidRDefault="001B416B" w:rsidP="001B416B">
      <w:pPr>
        <w:pageBreakBefore/>
        <w:rPr>
          <w:rFonts w:cs="Times New Roman"/>
        </w:rPr>
      </w:pPr>
      <w:r w:rsidRPr="000E17FB">
        <w:rPr>
          <w:rFonts w:cs="Times New Roman"/>
        </w:rPr>
        <w:lastRenderedPageBreak/>
        <w:t>Εικόνα 3. Πρόταση Θέσης Ανάρτησης (Κοντινή άποψη)</w:t>
      </w:r>
    </w:p>
    <w:p w:rsidR="001B416B" w:rsidRPr="000E17FB" w:rsidRDefault="001B416B" w:rsidP="001B416B">
      <w:pPr>
        <w:jc w:val="center"/>
        <w:rPr>
          <w:rFonts w:cs="Times New Roman"/>
        </w:rPr>
      </w:pPr>
    </w:p>
    <w:p w:rsidR="001B416B" w:rsidRPr="000E17FB" w:rsidRDefault="00C6013B" w:rsidP="001B416B">
      <w:pPr>
        <w:rPr>
          <w:rFonts w:cs="Times New Roman"/>
        </w:rPr>
      </w:pPr>
      <w:r w:rsidRPr="000E17FB">
        <w:rPr>
          <w:rFonts w:cs="Times New Roman"/>
          <w:noProof/>
          <w:lang w:eastAsia="el-GR" w:bidi="ar-SA"/>
        </w:rPr>
        <w:drawing>
          <wp:inline distT="0" distB="0" distL="0" distR="0">
            <wp:extent cx="6645910" cy="4446476"/>
            <wp:effectExtent l="19050" t="0" r="2540" b="0"/>
            <wp:docPr id="10" name="Εικόνα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446476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16B" w:rsidRPr="000E17FB" w:rsidRDefault="001B416B" w:rsidP="001B416B">
      <w:pPr>
        <w:pageBreakBefore/>
        <w:rPr>
          <w:rFonts w:cs="Times New Roman"/>
        </w:rPr>
      </w:pPr>
      <w:r w:rsidRPr="000E17FB">
        <w:rPr>
          <w:rFonts w:cs="Times New Roman"/>
        </w:rPr>
        <w:lastRenderedPageBreak/>
        <w:t>Εικόνα 4. Διαστάσεις Θέσης Ανάρτησης Στήλης</w:t>
      </w:r>
    </w:p>
    <w:p w:rsidR="001B416B" w:rsidRPr="000E17FB" w:rsidRDefault="001B416B" w:rsidP="001B416B">
      <w:pPr>
        <w:jc w:val="center"/>
        <w:rPr>
          <w:rFonts w:cs="Times New Roman"/>
        </w:rPr>
        <w:sectPr w:rsidR="001B416B" w:rsidRPr="000E17FB" w:rsidSect="000E17FB">
          <w:pgSz w:w="11906" w:h="16838"/>
          <w:pgMar w:top="993" w:right="1133" w:bottom="1276" w:left="1134" w:header="720" w:footer="720" w:gutter="0"/>
          <w:cols w:space="720"/>
          <w:docGrid w:linePitch="360" w:charSpace="-2049"/>
        </w:sectPr>
      </w:pPr>
      <w:r w:rsidRPr="000E17FB">
        <w:rPr>
          <w:rFonts w:cs="Times New Roman"/>
          <w:noProof/>
          <w:lang w:eastAsia="el-GR" w:bidi="ar-SA"/>
        </w:rPr>
        <w:drawing>
          <wp:inline distT="0" distB="0" distL="0" distR="0">
            <wp:extent cx="6276975" cy="8639175"/>
            <wp:effectExtent l="19050" t="0" r="9525" b="0"/>
            <wp:docPr id="6" name="Εικόνα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63917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16B" w:rsidRPr="000E17FB" w:rsidRDefault="001B416B" w:rsidP="001B416B">
      <w:pPr>
        <w:rPr>
          <w:rFonts w:cs="Times New Roman"/>
        </w:rPr>
      </w:pPr>
    </w:p>
    <w:p w:rsidR="001B416B" w:rsidRPr="000E17FB" w:rsidRDefault="001B416B" w:rsidP="001B416B">
      <w:pPr>
        <w:rPr>
          <w:rFonts w:cs="Times New Roman"/>
        </w:rPr>
      </w:pPr>
    </w:p>
    <w:p w:rsidR="001B416B" w:rsidRPr="000E17FB" w:rsidRDefault="001B416B" w:rsidP="001B416B">
      <w:pPr>
        <w:rPr>
          <w:rFonts w:cs="Times New Roman"/>
        </w:rPr>
      </w:pPr>
    </w:p>
    <w:p w:rsidR="001B416B" w:rsidRPr="000E17FB" w:rsidRDefault="001B416B" w:rsidP="001B416B">
      <w:pPr>
        <w:rPr>
          <w:rFonts w:cs="Times New Roman"/>
        </w:rPr>
      </w:pPr>
      <w:r w:rsidRPr="000E17FB">
        <w:rPr>
          <w:rFonts w:cs="Times New Roman"/>
        </w:rPr>
        <w:t xml:space="preserve"> Εικόνα 5. Θέση &amp; Επιγραφή Συγκροτήματος «Σχολικό Συγκρότημα </w:t>
      </w:r>
      <w:proofErr w:type="spellStart"/>
      <w:r w:rsidRPr="000E17FB">
        <w:rPr>
          <w:rFonts w:cs="Times New Roman"/>
        </w:rPr>
        <w:t>Μουρτζούκου</w:t>
      </w:r>
      <w:proofErr w:type="spellEnd"/>
      <w:r w:rsidRPr="000E17FB">
        <w:rPr>
          <w:rFonts w:cs="Times New Roman"/>
        </w:rPr>
        <w:t>»</w:t>
      </w:r>
    </w:p>
    <w:p w:rsidR="00C6013B" w:rsidRPr="000E17FB" w:rsidRDefault="00C6013B" w:rsidP="001B416B">
      <w:pPr>
        <w:rPr>
          <w:rFonts w:cs="Times New Roman"/>
        </w:rPr>
      </w:pPr>
    </w:p>
    <w:p w:rsidR="001B416B" w:rsidRPr="000E17FB" w:rsidRDefault="001B416B" w:rsidP="001B416B">
      <w:pPr>
        <w:jc w:val="center"/>
        <w:rPr>
          <w:rFonts w:cs="Times New Roman"/>
        </w:rPr>
      </w:pPr>
      <w:r w:rsidRPr="000E17FB">
        <w:rPr>
          <w:rFonts w:cs="Times New Roman"/>
          <w:noProof/>
          <w:lang w:eastAsia="el-GR" w:bidi="ar-SA"/>
        </w:rPr>
        <w:drawing>
          <wp:inline distT="0" distB="0" distL="0" distR="0">
            <wp:extent cx="8086725" cy="6067425"/>
            <wp:effectExtent l="19050" t="0" r="9525" b="0"/>
            <wp:docPr id="7" name="Εικόνα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6725" cy="60674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16B" w:rsidRPr="000E17FB" w:rsidRDefault="001B416B" w:rsidP="001B416B">
      <w:pPr>
        <w:pageBreakBefore/>
        <w:rPr>
          <w:rFonts w:cs="Times New Roman"/>
        </w:rPr>
      </w:pPr>
      <w:r w:rsidRPr="000E17FB">
        <w:rPr>
          <w:rFonts w:cs="Times New Roman"/>
        </w:rPr>
        <w:lastRenderedPageBreak/>
        <w:t>Εικόνα 6. Επιστολόχαρτο και Φωτογραφία του Εργοστασίου ως επικύρωση της Ιστορικής Ακρίβειας</w:t>
      </w:r>
    </w:p>
    <w:p w:rsidR="001B416B" w:rsidRPr="000E17FB" w:rsidRDefault="001B416B" w:rsidP="001B416B">
      <w:pPr>
        <w:jc w:val="center"/>
        <w:rPr>
          <w:rFonts w:cs="Times New Roman"/>
        </w:rPr>
      </w:pPr>
    </w:p>
    <w:p w:rsidR="00664CDE" w:rsidRPr="000E17FB" w:rsidRDefault="00664CDE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C6013B" w:rsidP="00C56640">
      <w:pPr>
        <w:widowControl/>
        <w:spacing w:line="276" w:lineRule="auto"/>
        <w:jc w:val="both"/>
        <w:rPr>
          <w:rFonts w:cs="Times New Roman"/>
        </w:rPr>
      </w:pPr>
      <w:r w:rsidRPr="000E17FB">
        <w:rPr>
          <w:rFonts w:cs="Times New Roman"/>
          <w:noProof/>
          <w:lang w:eastAsia="el-GR" w:bidi="ar-SA"/>
        </w:rPr>
        <w:drawing>
          <wp:inline distT="0" distB="0" distL="0" distR="0">
            <wp:extent cx="5762625" cy="5905500"/>
            <wp:effectExtent l="19050" t="0" r="9525" b="0"/>
            <wp:docPr id="12" name="Εικόνα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59055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1B416B" w:rsidP="001B416B">
      <w:pPr>
        <w:pStyle w:val="af"/>
        <w:widowControl/>
        <w:numPr>
          <w:ilvl w:val="0"/>
          <w:numId w:val="20"/>
        </w:numPr>
        <w:spacing w:line="276" w:lineRule="auto"/>
        <w:jc w:val="both"/>
        <w:rPr>
          <w:rFonts w:cs="Times New Roman"/>
          <w:szCs w:val="24"/>
        </w:rPr>
      </w:pPr>
      <w:r w:rsidRPr="000E17FB">
        <w:rPr>
          <w:rFonts w:cs="Times New Roman"/>
          <w:szCs w:val="24"/>
        </w:rPr>
        <w:t xml:space="preserve">Το </w:t>
      </w:r>
      <w:proofErr w:type="spellStart"/>
      <w:r w:rsidRPr="000E17FB">
        <w:rPr>
          <w:rFonts w:cs="Times New Roman"/>
          <w:szCs w:val="24"/>
        </w:rPr>
        <w:t>υπ΄αριθμ</w:t>
      </w:r>
      <w:proofErr w:type="spellEnd"/>
      <w:r w:rsidRPr="000E17FB">
        <w:rPr>
          <w:rFonts w:cs="Times New Roman"/>
          <w:szCs w:val="24"/>
        </w:rPr>
        <w:t>. 23633/27-11-2025 κάτωθι έγγραφο της Διεύθυνσης Δευτεροβάθμιας Εκπαίδευσης</w:t>
      </w:r>
      <w:r w:rsidR="00B71CC4" w:rsidRPr="000E17FB">
        <w:rPr>
          <w:rFonts w:cs="Times New Roman"/>
          <w:szCs w:val="24"/>
        </w:rPr>
        <w:t xml:space="preserve"> Μαγνησίας με το οποίο εκφράζει τη σύμφωνη γνώμη τη</w:t>
      </w:r>
      <w:r w:rsidRPr="000E17FB">
        <w:rPr>
          <w:rFonts w:cs="Times New Roman"/>
          <w:szCs w:val="24"/>
        </w:rPr>
        <w:t xml:space="preserve">ς σχετικά με την τοποθέτηση αναθηματικής πλάκας στο Σχολικό Συγκρότημα </w:t>
      </w:r>
      <w:proofErr w:type="spellStart"/>
      <w:r w:rsidR="00365B92" w:rsidRPr="000E17FB">
        <w:rPr>
          <w:rFonts w:cs="Times New Roman"/>
          <w:szCs w:val="24"/>
        </w:rPr>
        <w:t>Μουρτζούκου</w:t>
      </w:r>
      <w:proofErr w:type="spellEnd"/>
      <w:r w:rsidR="00C6013B" w:rsidRPr="000E17FB">
        <w:rPr>
          <w:rFonts w:cs="Times New Roman"/>
          <w:szCs w:val="24"/>
        </w:rPr>
        <w:t xml:space="preserve"> καθώς και μαρμάρινης επιγραφής στη μετώπη της κεντρικής εισόδου του συγκροτήματος που θα αναγράφει «ΣΧΟΛΙΚΟ ΣΥΓΚΡΟΤΗΜΑ ΜΟΥΡΤΖΟΥΚΟΥ»</w:t>
      </w:r>
      <w:r w:rsidRPr="000E17FB">
        <w:rPr>
          <w:rFonts w:cs="Times New Roman"/>
          <w:szCs w:val="24"/>
        </w:rPr>
        <w:t>.</w:t>
      </w: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1B416B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  <w:r w:rsidRPr="000E17FB">
        <w:rPr>
          <w:rFonts w:cs="Times New Roman"/>
          <w:noProof/>
          <w:lang w:eastAsia="el-GR" w:bidi="ar-SA"/>
        </w:rPr>
        <w:drawing>
          <wp:inline distT="0" distB="0" distL="0" distR="0">
            <wp:extent cx="6152959" cy="8044180"/>
            <wp:effectExtent l="0" t="0" r="0" b="0"/>
            <wp:docPr id="15" name="Εικόνα 1" descr="C:\Users\k.aplantis.VOLOS-CITY\Downloads\ΔΔΕ ΠΡΟΣ ΔΗΜΟ ΒΟΛΟΥ ΕΚΦΡΑΣΗ ΣΥΜΦΩΝΗΣ ΓΝΩΜΗΣ τελικό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.aplantis.VOLOS-CITY\Downloads\ΔΔΕ ΠΡΟΣ ΔΗΜΟ ΒΟΛΟΥ ΕΚΦΡΑΣΗ ΣΥΜΦΩΝΗΣ ΓΝΩΜΗΣ τελικό_page-0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590" cy="8050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416B" w:rsidRPr="000E17FB" w:rsidRDefault="001B416B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  <w:r w:rsidRPr="000E17FB">
        <w:rPr>
          <w:rFonts w:cs="Times New Roman"/>
          <w:noProof/>
          <w:lang w:eastAsia="el-GR" w:bidi="ar-SA"/>
        </w:rPr>
        <w:drawing>
          <wp:inline distT="0" distB="0" distL="0" distR="0">
            <wp:extent cx="6448425" cy="8824160"/>
            <wp:effectExtent l="19050" t="0" r="9525" b="0"/>
            <wp:docPr id="16" name="Εικόνα 3" descr="C:\Users\k.aplantis.VOLOS-CITY\Downloads\Συνημμένο 2_Ενδεικτικό Σχέδιο Οικοδομής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.aplantis.VOLOS-CITY\Downloads\Συνημμένο 2_Ενδεικτικό Σχέδιο Οικοδομής_page-0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313" cy="882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  <w:r w:rsidRPr="000E17FB">
        <w:rPr>
          <w:rFonts w:cs="Times New Roman"/>
          <w:noProof/>
          <w:lang w:eastAsia="el-GR" w:bidi="ar-SA"/>
        </w:rPr>
        <w:drawing>
          <wp:inline distT="0" distB="0" distL="0" distR="0">
            <wp:extent cx="6119788" cy="7820025"/>
            <wp:effectExtent l="0" t="0" r="0" b="0"/>
            <wp:docPr id="17" name="Εικόνα 5" descr="C:\Users\k.aplantis.VOLOS-CITY\Downloads\Συνημμένο 1_Ενδεικτική Άδεια Οικοδομής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.aplantis.VOLOS-CITY\Downloads\Συνημμένο 1_Ενδεικτική Άδεια Οικοδομής_page-00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232" cy="7825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A70D34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A70D34">
      <w:pPr>
        <w:pStyle w:val="af"/>
        <w:widowControl/>
        <w:numPr>
          <w:ilvl w:val="0"/>
          <w:numId w:val="20"/>
        </w:numPr>
        <w:spacing w:line="276" w:lineRule="auto"/>
        <w:jc w:val="both"/>
        <w:rPr>
          <w:rFonts w:cs="Times New Roman"/>
          <w:szCs w:val="24"/>
        </w:rPr>
      </w:pPr>
      <w:r w:rsidRPr="000E17FB">
        <w:rPr>
          <w:rFonts w:cs="Times New Roman"/>
          <w:szCs w:val="24"/>
        </w:rPr>
        <w:t xml:space="preserve">Το </w:t>
      </w:r>
      <w:proofErr w:type="spellStart"/>
      <w:r w:rsidRPr="000E17FB">
        <w:rPr>
          <w:rFonts w:cs="Times New Roman"/>
          <w:szCs w:val="24"/>
        </w:rPr>
        <w:t>υπ΄αριθμ</w:t>
      </w:r>
      <w:proofErr w:type="spellEnd"/>
      <w:r w:rsidRPr="000E17FB">
        <w:rPr>
          <w:rFonts w:cs="Times New Roman"/>
          <w:szCs w:val="24"/>
        </w:rPr>
        <w:t xml:space="preserve">. 106/07-11-2025 κάτωθι έγγραφο της </w:t>
      </w:r>
      <w:r w:rsidR="000F4D72" w:rsidRPr="000E17FB">
        <w:rPr>
          <w:rFonts w:cs="Times New Roman"/>
          <w:szCs w:val="24"/>
        </w:rPr>
        <w:t>Ιεράς Μητρόπολης Δημητριάδος</w:t>
      </w:r>
      <w:r w:rsidR="00B71CC4" w:rsidRPr="000E17FB">
        <w:rPr>
          <w:rFonts w:cs="Times New Roman"/>
          <w:szCs w:val="24"/>
        </w:rPr>
        <w:t xml:space="preserve"> με το οποίο εκφράζει τη σύμφωνη γνώμη τη</w:t>
      </w:r>
      <w:r w:rsidRPr="000E17FB">
        <w:rPr>
          <w:rFonts w:cs="Times New Roman"/>
          <w:szCs w:val="24"/>
        </w:rPr>
        <w:t>ς σχετικά με την τοποθέτηση αναθηματικής πλάκας στο Σχολικό Συγκρότημα</w:t>
      </w:r>
      <w:r w:rsidR="00821150" w:rsidRPr="000E17FB">
        <w:rPr>
          <w:rFonts w:cs="Times New Roman"/>
          <w:szCs w:val="24"/>
        </w:rPr>
        <w:t xml:space="preserve"> </w:t>
      </w:r>
      <w:proofErr w:type="spellStart"/>
      <w:r w:rsidR="00365B92" w:rsidRPr="000E17FB">
        <w:rPr>
          <w:rFonts w:cs="Times New Roman"/>
          <w:szCs w:val="24"/>
        </w:rPr>
        <w:t>Μουρτζούκου</w:t>
      </w:r>
      <w:proofErr w:type="spellEnd"/>
      <w:r w:rsidRPr="000E17FB">
        <w:rPr>
          <w:rFonts w:cs="Times New Roman"/>
          <w:szCs w:val="24"/>
        </w:rPr>
        <w:t>.</w:t>
      </w: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0F4D72" w:rsidP="00C56640">
      <w:pPr>
        <w:widowControl/>
        <w:spacing w:line="276" w:lineRule="auto"/>
        <w:jc w:val="both"/>
        <w:rPr>
          <w:rFonts w:cs="Times New Roman"/>
        </w:rPr>
      </w:pPr>
      <w:r w:rsidRPr="000E17FB">
        <w:rPr>
          <w:rFonts w:cs="Times New Roman"/>
          <w:noProof/>
          <w:lang w:eastAsia="el-GR" w:bidi="ar-SA"/>
        </w:rPr>
        <w:drawing>
          <wp:inline distT="0" distB="0" distL="0" distR="0">
            <wp:extent cx="6105525" cy="6228956"/>
            <wp:effectExtent l="0" t="0" r="0" b="0"/>
            <wp:docPr id="93" name="Εικόνα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4128" cy="62275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B71CC4" w:rsidRPr="000E17FB" w:rsidRDefault="00B71CC4" w:rsidP="00B71CC4">
      <w:pPr>
        <w:pStyle w:val="2"/>
        <w:shd w:val="clear" w:color="auto" w:fill="aut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E17FB">
        <w:rPr>
          <w:rFonts w:ascii="Times New Roman" w:hAnsi="Times New Roman" w:cs="Times New Roman"/>
          <w:sz w:val="24"/>
          <w:szCs w:val="24"/>
        </w:rPr>
        <w:t xml:space="preserve">Προτείνουμε στο δημοτικό συμβούλιο τη λήψη απόφασης σχετικά με την τοποθέτηση αναθηματικής πλάκας στο Σχολικό Συγκρότημα </w:t>
      </w:r>
      <w:proofErr w:type="spellStart"/>
      <w:r w:rsidR="00365B92" w:rsidRPr="000E17FB">
        <w:rPr>
          <w:rFonts w:ascii="Times New Roman" w:hAnsi="Times New Roman" w:cs="Times New Roman"/>
          <w:sz w:val="24"/>
          <w:szCs w:val="24"/>
        </w:rPr>
        <w:t>Μουρτζούκου</w:t>
      </w:r>
      <w:proofErr w:type="spellEnd"/>
      <w:r w:rsidR="00365B92" w:rsidRPr="000E17FB">
        <w:rPr>
          <w:rFonts w:ascii="Times New Roman" w:hAnsi="Times New Roman" w:cs="Times New Roman"/>
          <w:sz w:val="24"/>
          <w:szCs w:val="24"/>
        </w:rPr>
        <w:t xml:space="preserve"> </w:t>
      </w:r>
      <w:r w:rsidRPr="000E17FB">
        <w:rPr>
          <w:rFonts w:ascii="Times New Roman" w:hAnsi="Times New Roman" w:cs="Times New Roman"/>
          <w:sz w:val="24"/>
          <w:szCs w:val="24"/>
        </w:rPr>
        <w:t xml:space="preserve">με το σύντομο ιστορικό της αρχικής χρήσης του χώρου ως </w:t>
      </w:r>
      <w:r w:rsidR="00B05103" w:rsidRPr="000E17FB">
        <w:rPr>
          <w:rFonts w:ascii="Times New Roman" w:hAnsi="Times New Roman" w:cs="Times New Roman"/>
          <w:sz w:val="24"/>
          <w:szCs w:val="24"/>
        </w:rPr>
        <w:t>υφαντου</w:t>
      </w:r>
      <w:r w:rsidR="00534CDA" w:rsidRPr="000E17FB">
        <w:rPr>
          <w:rFonts w:ascii="Times New Roman" w:hAnsi="Times New Roman" w:cs="Times New Roman"/>
          <w:sz w:val="24"/>
          <w:szCs w:val="24"/>
        </w:rPr>
        <w:t xml:space="preserve">ργείου(εικ1) καθώς και </w:t>
      </w:r>
      <w:r w:rsidR="00C6013B" w:rsidRPr="000E17FB">
        <w:rPr>
          <w:rFonts w:ascii="Times New Roman" w:hAnsi="Times New Roman" w:cs="Times New Roman"/>
          <w:sz w:val="24"/>
          <w:szCs w:val="24"/>
        </w:rPr>
        <w:t xml:space="preserve">μαρμάρινης </w:t>
      </w:r>
      <w:r w:rsidR="00534CDA" w:rsidRPr="000E17FB">
        <w:rPr>
          <w:rFonts w:ascii="Times New Roman" w:hAnsi="Times New Roman" w:cs="Times New Roman"/>
          <w:sz w:val="24"/>
          <w:szCs w:val="24"/>
        </w:rPr>
        <w:t>επιγραφής</w:t>
      </w:r>
      <w:r w:rsidR="00B05103" w:rsidRPr="000E17FB">
        <w:rPr>
          <w:rFonts w:ascii="Times New Roman" w:hAnsi="Times New Roman" w:cs="Times New Roman"/>
          <w:sz w:val="24"/>
          <w:szCs w:val="24"/>
        </w:rPr>
        <w:t>(</w:t>
      </w:r>
      <w:r w:rsidR="00534CDA" w:rsidRPr="000E17FB">
        <w:rPr>
          <w:rFonts w:ascii="Times New Roman" w:hAnsi="Times New Roman" w:cs="Times New Roman"/>
          <w:sz w:val="24"/>
          <w:szCs w:val="24"/>
        </w:rPr>
        <w:t xml:space="preserve"> εικ</w:t>
      </w:r>
      <w:r w:rsidR="00B05103" w:rsidRPr="000E17FB">
        <w:rPr>
          <w:rFonts w:ascii="Times New Roman" w:hAnsi="Times New Roman" w:cs="Times New Roman"/>
          <w:sz w:val="24"/>
          <w:szCs w:val="24"/>
        </w:rPr>
        <w:t>5)</w:t>
      </w:r>
      <w:r w:rsidR="00C6013B" w:rsidRPr="000E17FB">
        <w:rPr>
          <w:rFonts w:ascii="Times New Roman" w:hAnsi="Times New Roman" w:cs="Times New Roman"/>
          <w:sz w:val="24"/>
          <w:szCs w:val="24"/>
        </w:rPr>
        <w:t xml:space="preserve"> στη μετώπη της κεντρικής εισόδου του συγκροτήματος που θα αναγράφει «ΣΧΟΛΙΚΟ ΣΥΓΚΡΟΤΗΜΑ ΜΟΥΡΤΖΟΥΚΟΥ»</w:t>
      </w:r>
      <w:r w:rsidR="00B05103" w:rsidRPr="000E17FB">
        <w:rPr>
          <w:rFonts w:ascii="Times New Roman" w:hAnsi="Times New Roman" w:cs="Times New Roman"/>
          <w:sz w:val="24"/>
          <w:szCs w:val="24"/>
        </w:rPr>
        <w:t>.</w:t>
      </w:r>
    </w:p>
    <w:p w:rsidR="00B05103" w:rsidRPr="000E17FB" w:rsidRDefault="00B05103" w:rsidP="00B71CC4">
      <w:pPr>
        <w:pStyle w:val="2"/>
        <w:shd w:val="clear" w:color="auto" w:fill="auto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E17FB">
        <w:rPr>
          <w:rFonts w:ascii="Times New Roman" w:hAnsi="Times New Roman" w:cs="Times New Roman"/>
          <w:sz w:val="24"/>
          <w:szCs w:val="24"/>
        </w:rPr>
        <w:t xml:space="preserve">Το κόστος </w:t>
      </w:r>
      <w:r w:rsidR="00821150" w:rsidRPr="000E17FB">
        <w:rPr>
          <w:rFonts w:ascii="Times New Roman" w:hAnsi="Times New Roman" w:cs="Times New Roman"/>
          <w:sz w:val="24"/>
          <w:szCs w:val="24"/>
        </w:rPr>
        <w:t xml:space="preserve">κατασκευής και </w:t>
      </w:r>
      <w:r w:rsidR="006F551C" w:rsidRPr="000E17FB">
        <w:rPr>
          <w:rFonts w:ascii="Times New Roman" w:hAnsi="Times New Roman" w:cs="Times New Roman"/>
          <w:sz w:val="24"/>
          <w:szCs w:val="24"/>
        </w:rPr>
        <w:t xml:space="preserve">τοποθέτησης της </w:t>
      </w:r>
      <w:r w:rsidRPr="000E17FB">
        <w:rPr>
          <w:rFonts w:ascii="Times New Roman" w:hAnsi="Times New Roman" w:cs="Times New Roman"/>
          <w:sz w:val="24"/>
          <w:szCs w:val="24"/>
        </w:rPr>
        <w:t>αναθηματικής πλάκας και της επιγραφής θα καλυφθεί από την Ισραηλιτική Κοινότητα Βόλου.</w:t>
      </w: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A70D34" w:rsidRPr="000E17FB" w:rsidRDefault="00A70D34" w:rsidP="00C56640">
      <w:pPr>
        <w:widowControl/>
        <w:spacing w:line="276" w:lineRule="auto"/>
        <w:jc w:val="both"/>
        <w:rPr>
          <w:rFonts w:cs="Times New Roman"/>
        </w:rPr>
      </w:pPr>
    </w:p>
    <w:p w:rsidR="00D47078" w:rsidRPr="000E17FB" w:rsidRDefault="00D47078" w:rsidP="003A11CE">
      <w:pPr>
        <w:spacing w:line="276" w:lineRule="auto"/>
        <w:jc w:val="both"/>
        <w:rPr>
          <w:rFonts w:cs="Times New Roman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63"/>
        <w:gridCol w:w="2463"/>
        <w:gridCol w:w="2464"/>
        <w:gridCol w:w="2464"/>
      </w:tblGrid>
      <w:tr w:rsidR="00D47078" w:rsidRPr="000E17FB" w:rsidTr="00D47078">
        <w:tc>
          <w:tcPr>
            <w:tcW w:w="2463" w:type="dxa"/>
          </w:tcPr>
          <w:p w:rsidR="00D47078" w:rsidRPr="000E17FB" w:rsidRDefault="00D47078" w:rsidP="00D47078">
            <w:pPr>
              <w:spacing w:line="276" w:lineRule="auto"/>
              <w:jc w:val="center"/>
              <w:rPr>
                <w:rFonts w:cs="Times New Roman"/>
              </w:rPr>
            </w:pPr>
            <w:r w:rsidRPr="000E17FB">
              <w:rPr>
                <w:rFonts w:cs="Times New Roman"/>
              </w:rPr>
              <w:t>Ο ΠΡΟΪΣΤΑΜΕΝΟΣ ΤΟΥ ΤΜΗΜΑΤΟΣ ΠΑΙΔΕΙΑΣ &amp; ΔΙΑ ΒΙΟΥ ΜΑΘΗΣΗΣ – ΑΠΑΣΧΟΛΗΣΗΣ – ΔΙΕΚ</w:t>
            </w:r>
          </w:p>
          <w:p w:rsidR="00D47078" w:rsidRPr="000E17FB" w:rsidRDefault="00D47078" w:rsidP="00D47078">
            <w:pPr>
              <w:spacing w:line="276" w:lineRule="auto"/>
              <w:jc w:val="center"/>
              <w:rPr>
                <w:rFonts w:cs="Times New Roman"/>
              </w:rPr>
            </w:pPr>
          </w:p>
          <w:p w:rsidR="00D47078" w:rsidRPr="000E17FB" w:rsidRDefault="00D47078" w:rsidP="00D47078">
            <w:pPr>
              <w:spacing w:line="276" w:lineRule="auto"/>
              <w:jc w:val="center"/>
              <w:rPr>
                <w:rFonts w:cs="Times New Roman"/>
              </w:rPr>
            </w:pPr>
          </w:p>
          <w:p w:rsidR="00D47078" w:rsidRPr="000E17FB" w:rsidRDefault="00D47078" w:rsidP="00D47078">
            <w:pPr>
              <w:spacing w:line="276" w:lineRule="auto"/>
              <w:jc w:val="center"/>
              <w:rPr>
                <w:rFonts w:cs="Times New Roman"/>
              </w:rPr>
            </w:pPr>
          </w:p>
        </w:tc>
        <w:tc>
          <w:tcPr>
            <w:tcW w:w="2463" w:type="dxa"/>
          </w:tcPr>
          <w:p w:rsidR="00D47078" w:rsidRPr="000E17FB" w:rsidRDefault="00D47078" w:rsidP="00D47078">
            <w:pPr>
              <w:spacing w:line="276" w:lineRule="auto"/>
              <w:jc w:val="center"/>
              <w:rPr>
                <w:rFonts w:cs="Times New Roman"/>
              </w:rPr>
            </w:pPr>
            <w:r w:rsidRPr="000E17FB">
              <w:rPr>
                <w:rFonts w:cs="Times New Roman"/>
              </w:rPr>
              <w:t>Η ΑΝΤΙΔΗΜΑΡΧΟΣ ΠΑΙΔΕΙΑΣ – ΕΚΠΑΙΔΕΥΣΗΣ</w:t>
            </w:r>
          </w:p>
        </w:tc>
        <w:tc>
          <w:tcPr>
            <w:tcW w:w="2464" w:type="dxa"/>
          </w:tcPr>
          <w:p w:rsidR="00D47078" w:rsidRPr="000E17FB" w:rsidRDefault="00D47078" w:rsidP="00D47078">
            <w:pPr>
              <w:spacing w:line="276" w:lineRule="auto"/>
              <w:jc w:val="center"/>
              <w:rPr>
                <w:rFonts w:cs="Times New Roman"/>
              </w:rPr>
            </w:pPr>
            <w:r w:rsidRPr="000E17FB">
              <w:rPr>
                <w:rFonts w:cs="Times New Roman"/>
              </w:rPr>
              <w:t>Η ΓΕΝΙΚΗ ΓΡΑΜΜΑΤΕΑΣ ΤΟΥ ΔΗΜΟΥ ΒΟΛΟΥ</w:t>
            </w:r>
          </w:p>
        </w:tc>
        <w:tc>
          <w:tcPr>
            <w:tcW w:w="2464" w:type="dxa"/>
          </w:tcPr>
          <w:p w:rsidR="00D47078" w:rsidRPr="000E17FB" w:rsidRDefault="00D47078" w:rsidP="00D47078">
            <w:pPr>
              <w:spacing w:line="276" w:lineRule="auto"/>
              <w:jc w:val="center"/>
              <w:rPr>
                <w:rFonts w:cs="Times New Roman"/>
              </w:rPr>
            </w:pPr>
            <w:r w:rsidRPr="000E17FB">
              <w:rPr>
                <w:rFonts w:cs="Times New Roman"/>
              </w:rPr>
              <w:t>Ο ΔΗΜΑΡΧΟΣ ΒΟΛΟΥ</w:t>
            </w:r>
          </w:p>
        </w:tc>
      </w:tr>
      <w:tr w:rsidR="00D47078" w:rsidRPr="000E17FB" w:rsidTr="00D47078">
        <w:tc>
          <w:tcPr>
            <w:tcW w:w="2463" w:type="dxa"/>
          </w:tcPr>
          <w:p w:rsidR="00D47078" w:rsidRPr="000E17FB" w:rsidRDefault="00D47078" w:rsidP="00D47078">
            <w:pPr>
              <w:spacing w:line="276" w:lineRule="auto"/>
              <w:jc w:val="center"/>
              <w:rPr>
                <w:rFonts w:cs="Times New Roman"/>
              </w:rPr>
            </w:pPr>
            <w:r w:rsidRPr="000E17FB">
              <w:rPr>
                <w:rFonts w:cs="Times New Roman"/>
              </w:rPr>
              <w:t>ΚΤΕΝΑΣ ΠΑΡΙΣΗΣ</w:t>
            </w:r>
          </w:p>
        </w:tc>
        <w:tc>
          <w:tcPr>
            <w:tcW w:w="2463" w:type="dxa"/>
          </w:tcPr>
          <w:p w:rsidR="00D47078" w:rsidRPr="000E17FB" w:rsidRDefault="00D21A32" w:rsidP="00D47078">
            <w:pPr>
              <w:spacing w:line="276" w:lineRule="auto"/>
              <w:jc w:val="center"/>
              <w:rPr>
                <w:rFonts w:cs="Times New Roman"/>
              </w:rPr>
            </w:pPr>
            <w:r w:rsidRPr="000E17FB">
              <w:rPr>
                <w:rFonts w:cs="Times New Roman"/>
              </w:rPr>
              <w:t>ΜΑΡΑΣΙΔΗ ΧΡΙΣΤΙΝΑ - ΕΙΡΗΝ</w:t>
            </w:r>
            <w:r w:rsidR="00D47078" w:rsidRPr="000E17FB">
              <w:rPr>
                <w:rFonts w:cs="Times New Roman"/>
              </w:rPr>
              <w:t>Η</w:t>
            </w:r>
          </w:p>
        </w:tc>
        <w:tc>
          <w:tcPr>
            <w:tcW w:w="2464" w:type="dxa"/>
          </w:tcPr>
          <w:p w:rsidR="00D47078" w:rsidRPr="000E17FB" w:rsidRDefault="00D47078" w:rsidP="00D47078">
            <w:pPr>
              <w:spacing w:line="276" w:lineRule="auto"/>
              <w:jc w:val="center"/>
              <w:rPr>
                <w:rFonts w:cs="Times New Roman"/>
              </w:rPr>
            </w:pPr>
            <w:r w:rsidRPr="000E17FB">
              <w:rPr>
                <w:rFonts w:cs="Times New Roman"/>
              </w:rPr>
              <w:t>ΓΑΚΙΟΠΟΥΛΟΥ ΕΛΕΝΗ</w:t>
            </w:r>
          </w:p>
        </w:tc>
        <w:tc>
          <w:tcPr>
            <w:tcW w:w="2464" w:type="dxa"/>
          </w:tcPr>
          <w:p w:rsidR="00D47078" w:rsidRPr="000E17FB" w:rsidRDefault="00D47078" w:rsidP="00D47078">
            <w:pPr>
              <w:spacing w:line="276" w:lineRule="auto"/>
              <w:jc w:val="center"/>
              <w:rPr>
                <w:rFonts w:cs="Times New Roman"/>
              </w:rPr>
            </w:pPr>
            <w:r w:rsidRPr="000E17FB">
              <w:rPr>
                <w:rFonts w:cs="Times New Roman"/>
              </w:rPr>
              <w:t>ΜΠΕΟΣ ΑΧΙΛΛΕΑΣ</w:t>
            </w:r>
          </w:p>
        </w:tc>
      </w:tr>
    </w:tbl>
    <w:p w:rsidR="008038F5" w:rsidRPr="000E17FB" w:rsidRDefault="008038F5" w:rsidP="003A11CE">
      <w:pPr>
        <w:autoSpaceDE w:val="0"/>
        <w:spacing w:line="276" w:lineRule="auto"/>
        <w:jc w:val="both"/>
        <w:rPr>
          <w:rFonts w:cs="Times New Roman"/>
          <w:b/>
          <w:bCs/>
          <w:lang w:val="en-US"/>
        </w:rPr>
      </w:pPr>
    </w:p>
    <w:p w:rsidR="00C97BAE" w:rsidRPr="000E17FB" w:rsidRDefault="00C97BAE" w:rsidP="00C97BAE">
      <w:pPr>
        <w:widowControl/>
        <w:suppressAutoHyphens w:val="0"/>
        <w:spacing w:before="100" w:beforeAutospacing="1" w:after="100" w:afterAutospacing="1"/>
        <w:rPr>
          <w:rFonts w:eastAsia="Times New Roman" w:cs="Times New Roman"/>
          <w:kern w:val="0"/>
          <w:lang w:eastAsia="el-GR" w:bidi="ar-SA"/>
        </w:rPr>
      </w:pPr>
    </w:p>
    <w:p w:rsidR="00C97BAE" w:rsidRPr="000E17FB" w:rsidRDefault="00C97BAE" w:rsidP="00C97BAE">
      <w:pPr>
        <w:widowControl/>
        <w:suppressAutoHyphens w:val="0"/>
        <w:spacing w:before="100" w:beforeAutospacing="1" w:after="100" w:afterAutospacing="1"/>
        <w:rPr>
          <w:rFonts w:eastAsia="Times New Roman" w:cs="Times New Roman"/>
          <w:kern w:val="0"/>
          <w:lang w:eastAsia="el-GR" w:bidi="ar-SA"/>
        </w:rPr>
      </w:pPr>
    </w:p>
    <w:p w:rsidR="00C97BAE" w:rsidRPr="000E17FB" w:rsidRDefault="00C97BAE" w:rsidP="003A11CE">
      <w:pPr>
        <w:autoSpaceDE w:val="0"/>
        <w:spacing w:line="276" w:lineRule="auto"/>
        <w:jc w:val="both"/>
        <w:rPr>
          <w:rFonts w:cs="Times New Roman"/>
          <w:b/>
          <w:bCs/>
          <w:lang w:val="en-US"/>
        </w:rPr>
      </w:pPr>
    </w:p>
    <w:p w:rsidR="00C97BAE" w:rsidRPr="000E17FB" w:rsidRDefault="00C97BAE" w:rsidP="00C97BAE">
      <w:pPr>
        <w:widowControl/>
        <w:suppressAutoHyphens w:val="0"/>
        <w:spacing w:before="100" w:beforeAutospacing="1" w:after="100" w:afterAutospacing="1"/>
        <w:rPr>
          <w:rFonts w:eastAsia="Times New Roman" w:cs="Times New Roman"/>
          <w:kern w:val="0"/>
          <w:lang w:eastAsia="el-GR" w:bidi="ar-SA"/>
        </w:rPr>
      </w:pPr>
    </w:p>
    <w:p w:rsidR="00C97BAE" w:rsidRPr="000E17FB" w:rsidRDefault="00C97BAE" w:rsidP="003A11CE">
      <w:pPr>
        <w:autoSpaceDE w:val="0"/>
        <w:spacing w:line="276" w:lineRule="auto"/>
        <w:jc w:val="both"/>
        <w:rPr>
          <w:rFonts w:cs="Times New Roman"/>
          <w:b/>
          <w:bCs/>
          <w:lang w:val="en-US"/>
        </w:rPr>
      </w:pPr>
    </w:p>
    <w:sectPr w:rsidR="00C97BAE" w:rsidRPr="000E17FB" w:rsidSect="000E17FB">
      <w:pgSz w:w="11906" w:h="16838"/>
      <w:pgMar w:top="993" w:right="1134" w:bottom="142" w:left="1134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1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Courier New">
    <w:panose1 w:val="02070309020205020404"/>
    <w:charset w:val="A1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A1"/>
    <w:family w:val="swiss"/>
    <w:pitch w:val="variable"/>
    <w:sig w:usb0="80000AFF" w:usb1="0000396B" w:usb2="00000000" w:usb3="00000000" w:csb0="000000B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lvl w:ilvl="0">
      <w:start w:val="1"/>
      <w:numFmt w:val="bullet"/>
      <w:lvlText w:val=""/>
      <w:lvlJc w:val="left"/>
      <w:pPr>
        <w:tabs>
          <w:tab w:val="num" w:pos="0"/>
        </w:tabs>
        <w:ind w:left="1145" w:hanging="360"/>
      </w:pPr>
      <w:rPr>
        <w:rFonts w:ascii="Symbol" w:hAnsi="Symbol" w:cs="Aria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vertAlign w:val="baseline"/>
      </w:rPr>
    </w:lvl>
  </w:abstractNum>
  <w:abstractNum w:abstractNumId="2" w15:restartNumberingAfterBreak="0">
    <w:nsid w:val="00000003"/>
    <w:multiLevelType w:val="multilevel"/>
    <w:tmpl w:val="0000000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Calibri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Calibri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Calibri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/>
      </w:rPr>
    </w:lvl>
  </w:abstractNum>
  <w:abstractNum w:abstractNumId="3" w15:restartNumberingAfterBreak="0">
    <w:nsid w:val="12B2640D"/>
    <w:multiLevelType w:val="hybridMultilevel"/>
    <w:tmpl w:val="3E0E2E2C"/>
    <w:lvl w:ilvl="0" w:tplc="0408000F">
      <w:start w:val="1"/>
      <w:numFmt w:val="decimal"/>
      <w:lvlText w:val="%1."/>
      <w:lvlJc w:val="left"/>
      <w:pPr>
        <w:ind w:left="1571" w:hanging="360"/>
      </w:pPr>
    </w:lvl>
    <w:lvl w:ilvl="1" w:tplc="04080019" w:tentative="1">
      <w:start w:val="1"/>
      <w:numFmt w:val="lowerLetter"/>
      <w:lvlText w:val="%2."/>
      <w:lvlJc w:val="left"/>
      <w:pPr>
        <w:ind w:left="2291" w:hanging="360"/>
      </w:pPr>
    </w:lvl>
    <w:lvl w:ilvl="2" w:tplc="0408001B" w:tentative="1">
      <w:start w:val="1"/>
      <w:numFmt w:val="lowerRoman"/>
      <w:lvlText w:val="%3."/>
      <w:lvlJc w:val="right"/>
      <w:pPr>
        <w:ind w:left="3011" w:hanging="180"/>
      </w:pPr>
    </w:lvl>
    <w:lvl w:ilvl="3" w:tplc="0408000F" w:tentative="1">
      <w:start w:val="1"/>
      <w:numFmt w:val="decimal"/>
      <w:lvlText w:val="%4."/>
      <w:lvlJc w:val="left"/>
      <w:pPr>
        <w:ind w:left="3731" w:hanging="360"/>
      </w:pPr>
    </w:lvl>
    <w:lvl w:ilvl="4" w:tplc="04080019" w:tentative="1">
      <w:start w:val="1"/>
      <w:numFmt w:val="lowerLetter"/>
      <w:lvlText w:val="%5."/>
      <w:lvlJc w:val="left"/>
      <w:pPr>
        <w:ind w:left="4451" w:hanging="360"/>
      </w:pPr>
    </w:lvl>
    <w:lvl w:ilvl="5" w:tplc="0408001B" w:tentative="1">
      <w:start w:val="1"/>
      <w:numFmt w:val="lowerRoman"/>
      <w:lvlText w:val="%6."/>
      <w:lvlJc w:val="right"/>
      <w:pPr>
        <w:ind w:left="5171" w:hanging="180"/>
      </w:pPr>
    </w:lvl>
    <w:lvl w:ilvl="6" w:tplc="0408000F" w:tentative="1">
      <w:start w:val="1"/>
      <w:numFmt w:val="decimal"/>
      <w:lvlText w:val="%7."/>
      <w:lvlJc w:val="left"/>
      <w:pPr>
        <w:ind w:left="5891" w:hanging="360"/>
      </w:pPr>
    </w:lvl>
    <w:lvl w:ilvl="7" w:tplc="04080019" w:tentative="1">
      <w:start w:val="1"/>
      <w:numFmt w:val="lowerLetter"/>
      <w:lvlText w:val="%8."/>
      <w:lvlJc w:val="left"/>
      <w:pPr>
        <w:ind w:left="6611" w:hanging="360"/>
      </w:pPr>
    </w:lvl>
    <w:lvl w:ilvl="8" w:tplc="0408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155C20AF"/>
    <w:multiLevelType w:val="hybridMultilevel"/>
    <w:tmpl w:val="E9A4F2F4"/>
    <w:lvl w:ilvl="0" w:tplc="30800A70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A6D7D8B"/>
    <w:multiLevelType w:val="hybridMultilevel"/>
    <w:tmpl w:val="565EB1CE"/>
    <w:lvl w:ilvl="0" w:tplc="82300580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single"/>
      </w:r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EF25B93"/>
    <w:multiLevelType w:val="hybridMultilevel"/>
    <w:tmpl w:val="A8B00FBE"/>
    <w:lvl w:ilvl="0" w:tplc="0408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1" w:tplc="0408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2025573F"/>
    <w:multiLevelType w:val="hybridMultilevel"/>
    <w:tmpl w:val="AD1EC966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39D06F4"/>
    <w:multiLevelType w:val="hybridMultilevel"/>
    <w:tmpl w:val="9694297A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808064A"/>
    <w:multiLevelType w:val="hybridMultilevel"/>
    <w:tmpl w:val="EAF8D09C"/>
    <w:lvl w:ilvl="0" w:tplc="0408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2C933302"/>
    <w:multiLevelType w:val="hybridMultilevel"/>
    <w:tmpl w:val="8D64A69A"/>
    <w:lvl w:ilvl="0" w:tplc="0408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320950AF"/>
    <w:multiLevelType w:val="hybridMultilevel"/>
    <w:tmpl w:val="24400C2C"/>
    <w:lvl w:ilvl="0" w:tplc="040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35B17D14"/>
    <w:multiLevelType w:val="multilevel"/>
    <w:tmpl w:val="6EA650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6B030C3"/>
    <w:multiLevelType w:val="hybridMultilevel"/>
    <w:tmpl w:val="BAEEB9E2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1B2A59"/>
    <w:multiLevelType w:val="hybridMultilevel"/>
    <w:tmpl w:val="D4AA0868"/>
    <w:lvl w:ilvl="0" w:tplc="0408000F">
      <w:start w:val="1"/>
      <w:numFmt w:val="decimal"/>
      <w:lvlText w:val="%1."/>
      <w:lvlJc w:val="left"/>
      <w:pPr>
        <w:ind w:left="720" w:hanging="360"/>
      </w:pPr>
    </w:lvl>
    <w:lvl w:ilvl="1" w:tplc="04080019" w:tentative="1">
      <w:start w:val="1"/>
      <w:numFmt w:val="lowerLetter"/>
      <w:lvlText w:val="%2."/>
      <w:lvlJc w:val="left"/>
      <w:pPr>
        <w:ind w:left="1440" w:hanging="360"/>
      </w:pPr>
    </w:lvl>
    <w:lvl w:ilvl="2" w:tplc="0408001B" w:tentative="1">
      <w:start w:val="1"/>
      <w:numFmt w:val="lowerRoman"/>
      <w:lvlText w:val="%3."/>
      <w:lvlJc w:val="right"/>
      <w:pPr>
        <w:ind w:left="2160" w:hanging="180"/>
      </w:pPr>
    </w:lvl>
    <w:lvl w:ilvl="3" w:tplc="0408000F" w:tentative="1">
      <w:start w:val="1"/>
      <w:numFmt w:val="decimal"/>
      <w:lvlText w:val="%4."/>
      <w:lvlJc w:val="left"/>
      <w:pPr>
        <w:ind w:left="2880" w:hanging="360"/>
      </w:pPr>
    </w:lvl>
    <w:lvl w:ilvl="4" w:tplc="04080019" w:tentative="1">
      <w:start w:val="1"/>
      <w:numFmt w:val="lowerLetter"/>
      <w:lvlText w:val="%5."/>
      <w:lvlJc w:val="left"/>
      <w:pPr>
        <w:ind w:left="3600" w:hanging="360"/>
      </w:pPr>
    </w:lvl>
    <w:lvl w:ilvl="5" w:tplc="0408001B" w:tentative="1">
      <w:start w:val="1"/>
      <w:numFmt w:val="lowerRoman"/>
      <w:lvlText w:val="%6."/>
      <w:lvlJc w:val="right"/>
      <w:pPr>
        <w:ind w:left="4320" w:hanging="180"/>
      </w:pPr>
    </w:lvl>
    <w:lvl w:ilvl="6" w:tplc="0408000F" w:tentative="1">
      <w:start w:val="1"/>
      <w:numFmt w:val="decimal"/>
      <w:lvlText w:val="%7."/>
      <w:lvlJc w:val="left"/>
      <w:pPr>
        <w:ind w:left="5040" w:hanging="360"/>
      </w:pPr>
    </w:lvl>
    <w:lvl w:ilvl="7" w:tplc="04080019" w:tentative="1">
      <w:start w:val="1"/>
      <w:numFmt w:val="lowerLetter"/>
      <w:lvlText w:val="%8."/>
      <w:lvlJc w:val="left"/>
      <w:pPr>
        <w:ind w:left="5760" w:hanging="360"/>
      </w:pPr>
    </w:lvl>
    <w:lvl w:ilvl="8" w:tplc="040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B63BFB"/>
    <w:multiLevelType w:val="hybridMultilevel"/>
    <w:tmpl w:val="A9D004AA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56B4CB7"/>
    <w:multiLevelType w:val="hybridMultilevel"/>
    <w:tmpl w:val="A684B004"/>
    <w:lvl w:ilvl="0" w:tplc="0408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7" w15:restartNumberingAfterBreak="0">
    <w:nsid w:val="49B67FC7"/>
    <w:multiLevelType w:val="hybridMultilevel"/>
    <w:tmpl w:val="77BE25E6"/>
    <w:lvl w:ilvl="0" w:tplc="04080001">
      <w:start w:val="1"/>
      <w:numFmt w:val="bullet"/>
      <w:lvlText w:val=""/>
      <w:lvlJc w:val="left"/>
      <w:pPr>
        <w:ind w:left="808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528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248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968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88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408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128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848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568" w:hanging="360"/>
      </w:pPr>
      <w:rPr>
        <w:rFonts w:ascii="Wingdings" w:hAnsi="Wingdings" w:hint="default"/>
      </w:rPr>
    </w:lvl>
  </w:abstractNum>
  <w:abstractNum w:abstractNumId="18" w15:restartNumberingAfterBreak="0">
    <w:nsid w:val="4C8E22AC"/>
    <w:multiLevelType w:val="hybridMultilevel"/>
    <w:tmpl w:val="19D08398"/>
    <w:lvl w:ilvl="0" w:tplc="040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4DF3181"/>
    <w:multiLevelType w:val="multilevel"/>
    <w:tmpl w:val="565EB1C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singl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501556D"/>
    <w:multiLevelType w:val="hybridMultilevel"/>
    <w:tmpl w:val="F0AA629E"/>
    <w:lvl w:ilvl="0" w:tplc="04080003">
      <w:start w:val="1"/>
      <w:numFmt w:val="bullet"/>
      <w:lvlText w:val="o"/>
      <w:lvlJc w:val="left"/>
      <w:pPr>
        <w:ind w:left="770" w:hanging="360"/>
      </w:pPr>
      <w:rPr>
        <w:rFonts w:ascii="Courier New" w:hAnsi="Courier New" w:cs="Courier New" w:hint="default"/>
      </w:rPr>
    </w:lvl>
    <w:lvl w:ilvl="1" w:tplc="04080003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21" w15:restartNumberingAfterBreak="0">
    <w:nsid w:val="74D55EE2"/>
    <w:multiLevelType w:val="hybridMultilevel"/>
    <w:tmpl w:val="97A2BCB2"/>
    <w:lvl w:ilvl="0" w:tplc="0408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8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2" w15:restartNumberingAfterBreak="0">
    <w:nsid w:val="77FD7C46"/>
    <w:multiLevelType w:val="hybridMultilevel"/>
    <w:tmpl w:val="AB4864D6"/>
    <w:lvl w:ilvl="0" w:tplc="0408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Arial" w:hint="default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position w:val="0"/>
        <w:sz w:val="20"/>
        <w:szCs w:val="20"/>
        <w:u w:val="none"/>
        <w:vertAlign w:val="baseline"/>
      </w:rPr>
    </w:lvl>
    <w:lvl w:ilvl="1" w:tplc="0408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8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8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8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8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8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8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8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8"/>
  </w:num>
  <w:num w:numId="3">
    <w:abstractNumId w:val="0"/>
  </w:num>
  <w:num w:numId="4">
    <w:abstractNumId w:val="1"/>
  </w:num>
  <w:num w:numId="5">
    <w:abstractNumId w:val="2"/>
  </w:num>
  <w:num w:numId="6">
    <w:abstractNumId w:val="5"/>
  </w:num>
  <w:num w:numId="7">
    <w:abstractNumId w:val="19"/>
  </w:num>
  <w:num w:numId="8">
    <w:abstractNumId w:val="6"/>
  </w:num>
  <w:num w:numId="9">
    <w:abstractNumId w:val="9"/>
  </w:num>
  <w:num w:numId="10">
    <w:abstractNumId w:val="16"/>
  </w:num>
  <w:num w:numId="11">
    <w:abstractNumId w:val="3"/>
  </w:num>
  <w:num w:numId="12">
    <w:abstractNumId w:val="10"/>
  </w:num>
  <w:num w:numId="13">
    <w:abstractNumId w:val="21"/>
  </w:num>
  <w:num w:numId="14">
    <w:abstractNumId w:val="13"/>
  </w:num>
  <w:num w:numId="15">
    <w:abstractNumId w:val="22"/>
  </w:num>
  <w:num w:numId="16">
    <w:abstractNumId w:val="4"/>
  </w:num>
  <w:num w:numId="17">
    <w:abstractNumId w:val="20"/>
  </w:num>
  <w:num w:numId="18">
    <w:abstractNumId w:val="17"/>
  </w:num>
  <w:num w:numId="19">
    <w:abstractNumId w:val="15"/>
  </w:num>
  <w:num w:numId="20">
    <w:abstractNumId w:val="7"/>
  </w:num>
  <w:num w:numId="21">
    <w:abstractNumId w:val="8"/>
  </w:num>
  <w:num w:numId="22">
    <w:abstractNumId w:val="14"/>
  </w:num>
  <w:num w:numId="2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420"/>
  <w:defaultTableStyle w:val="a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strictFirstAndLastChars/>
  <w:compat>
    <w:spaceForUL/>
    <w:balanceSingleByteDoubleByteWidth/>
    <w:doNotLeaveBackslashAlone/>
    <w:ulTrailSpace/>
    <w:adjustLineHeightInTable/>
    <w:compatSetting w:name="compatibilityMode" w:uri="http://schemas.microsoft.com/office/word" w:val="12"/>
  </w:compat>
  <w:rsids>
    <w:rsidRoot w:val="008038F5"/>
    <w:rsid w:val="0000190B"/>
    <w:rsid w:val="00017E50"/>
    <w:rsid w:val="00026A4D"/>
    <w:rsid w:val="0002709D"/>
    <w:rsid w:val="000735D4"/>
    <w:rsid w:val="000847C3"/>
    <w:rsid w:val="00085AEC"/>
    <w:rsid w:val="00086BEE"/>
    <w:rsid w:val="00090B08"/>
    <w:rsid w:val="0009253B"/>
    <w:rsid w:val="000B21F2"/>
    <w:rsid w:val="000C49F2"/>
    <w:rsid w:val="000C5150"/>
    <w:rsid w:val="000C7535"/>
    <w:rsid w:val="000E1070"/>
    <w:rsid w:val="000E17FB"/>
    <w:rsid w:val="000F4D72"/>
    <w:rsid w:val="001059FE"/>
    <w:rsid w:val="00115E9E"/>
    <w:rsid w:val="0013644E"/>
    <w:rsid w:val="00136DDB"/>
    <w:rsid w:val="00147DDC"/>
    <w:rsid w:val="00172779"/>
    <w:rsid w:val="00177FAE"/>
    <w:rsid w:val="001828CA"/>
    <w:rsid w:val="001B1B14"/>
    <w:rsid w:val="001B416B"/>
    <w:rsid w:val="001D0BC5"/>
    <w:rsid w:val="001E2274"/>
    <w:rsid w:val="001E342D"/>
    <w:rsid w:val="0023328F"/>
    <w:rsid w:val="002529F3"/>
    <w:rsid w:val="0026695D"/>
    <w:rsid w:val="002755A5"/>
    <w:rsid w:val="00284E8D"/>
    <w:rsid w:val="00296668"/>
    <w:rsid w:val="002C2D14"/>
    <w:rsid w:val="002D4306"/>
    <w:rsid w:val="002E520F"/>
    <w:rsid w:val="002F557F"/>
    <w:rsid w:val="003178A3"/>
    <w:rsid w:val="00325F73"/>
    <w:rsid w:val="00327DC7"/>
    <w:rsid w:val="0035273B"/>
    <w:rsid w:val="00355238"/>
    <w:rsid w:val="003571F9"/>
    <w:rsid w:val="00365B92"/>
    <w:rsid w:val="00373992"/>
    <w:rsid w:val="0037795F"/>
    <w:rsid w:val="00377EFA"/>
    <w:rsid w:val="00386809"/>
    <w:rsid w:val="00392930"/>
    <w:rsid w:val="003A11CE"/>
    <w:rsid w:val="003B75E9"/>
    <w:rsid w:val="003D2C8B"/>
    <w:rsid w:val="003E2F4A"/>
    <w:rsid w:val="003E59EA"/>
    <w:rsid w:val="0041111A"/>
    <w:rsid w:val="00420D5F"/>
    <w:rsid w:val="004247E1"/>
    <w:rsid w:val="00424B26"/>
    <w:rsid w:val="00462F91"/>
    <w:rsid w:val="0047546F"/>
    <w:rsid w:val="004956B9"/>
    <w:rsid w:val="004E0786"/>
    <w:rsid w:val="004E56B5"/>
    <w:rsid w:val="004F0308"/>
    <w:rsid w:val="005056F4"/>
    <w:rsid w:val="00512123"/>
    <w:rsid w:val="00534CDA"/>
    <w:rsid w:val="00536065"/>
    <w:rsid w:val="005772B5"/>
    <w:rsid w:val="00584765"/>
    <w:rsid w:val="005970EE"/>
    <w:rsid w:val="005B11DE"/>
    <w:rsid w:val="005B53DC"/>
    <w:rsid w:val="005B55D5"/>
    <w:rsid w:val="005F4188"/>
    <w:rsid w:val="005F757B"/>
    <w:rsid w:val="006161CB"/>
    <w:rsid w:val="00635806"/>
    <w:rsid w:val="00641F66"/>
    <w:rsid w:val="00664CDE"/>
    <w:rsid w:val="006A0810"/>
    <w:rsid w:val="006A5A23"/>
    <w:rsid w:val="006B430C"/>
    <w:rsid w:val="006D4EAD"/>
    <w:rsid w:val="006E00C4"/>
    <w:rsid w:val="006E363C"/>
    <w:rsid w:val="006E49A0"/>
    <w:rsid w:val="006F551C"/>
    <w:rsid w:val="0070174F"/>
    <w:rsid w:val="00712634"/>
    <w:rsid w:val="00725FA0"/>
    <w:rsid w:val="00731A77"/>
    <w:rsid w:val="00735D09"/>
    <w:rsid w:val="0074541C"/>
    <w:rsid w:val="00747805"/>
    <w:rsid w:val="0076775C"/>
    <w:rsid w:val="0077292C"/>
    <w:rsid w:val="007923F3"/>
    <w:rsid w:val="007C2743"/>
    <w:rsid w:val="007C3931"/>
    <w:rsid w:val="007D00DC"/>
    <w:rsid w:val="007D6CFC"/>
    <w:rsid w:val="007E40F7"/>
    <w:rsid w:val="00802AAA"/>
    <w:rsid w:val="0080329F"/>
    <w:rsid w:val="008038F5"/>
    <w:rsid w:val="008141C1"/>
    <w:rsid w:val="0081647A"/>
    <w:rsid w:val="00821150"/>
    <w:rsid w:val="00822806"/>
    <w:rsid w:val="0082724B"/>
    <w:rsid w:val="00830E0C"/>
    <w:rsid w:val="008662D3"/>
    <w:rsid w:val="00870EEF"/>
    <w:rsid w:val="008740BD"/>
    <w:rsid w:val="008B0B21"/>
    <w:rsid w:val="008C4A66"/>
    <w:rsid w:val="008E2C75"/>
    <w:rsid w:val="00914E6B"/>
    <w:rsid w:val="0091618E"/>
    <w:rsid w:val="00930370"/>
    <w:rsid w:val="009626CF"/>
    <w:rsid w:val="009730E3"/>
    <w:rsid w:val="00981CD7"/>
    <w:rsid w:val="009A652F"/>
    <w:rsid w:val="009E5238"/>
    <w:rsid w:val="009E72DE"/>
    <w:rsid w:val="00A27AD7"/>
    <w:rsid w:val="00A31789"/>
    <w:rsid w:val="00A338D4"/>
    <w:rsid w:val="00A370AC"/>
    <w:rsid w:val="00A70D34"/>
    <w:rsid w:val="00A930EF"/>
    <w:rsid w:val="00A961B9"/>
    <w:rsid w:val="00AA5C62"/>
    <w:rsid w:val="00AC4BC3"/>
    <w:rsid w:val="00AD0B86"/>
    <w:rsid w:val="00AE1AB6"/>
    <w:rsid w:val="00AF4D2A"/>
    <w:rsid w:val="00B05103"/>
    <w:rsid w:val="00B10358"/>
    <w:rsid w:val="00B13447"/>
    <w:rsid w:val="00B23085"/>
    <w:rsid w:val="00B32ED0"/>
    <w:rsid w:val="00B448C6"/>
    <w:rsid w:val="00B5077D"/>
    <w:rsid w:val="00B5377A"/>
    <w:rsid w:val="00B6002D"/>
    <w:rsid w:val="00B71CC4"/>
    <w:rsid w:val="00B760DD"/>
    <w:rsid w:val="00BA117D"/>
    <w:rsid w:val="00BA4796"/>
    <w:rsid w:val="00BA7962"/>
    <w:rsid w:val="00BB787B"/>
    <w:rsid w:val="00BF061A"/>
    <w:rsid w:val="00C026D8"/>
    <w:rsid w:val="00C06EF0"/>
    <w:rsid w:val="00C41FFA"/>
    <w:rsid w:val="00C420B6"/>
    <w:rsid w:val="00C56640"/>
    <w:rsid w:val="00C6013B"/>
    <w:rsid w:val="00C60EE5"/>
    <w:rsid w:val="00C97BAE"/>
    <w:rsid w:val="00CA55B3"/>
    <w:rsid w:val="00CB6427"/>
    <w:rsid w:val="00CC2CDE"/>
    <w:rsid w:val="00CE5B77"/>
    <w:rsid w:val="00D21A32"/>
    <w:rsid w:val="00D321CF"/>
    <w:rsid w:val="00D35500"/>
    <w:rsid w:val="00D40B11"/>
    <w:rsid w:val="00D47078"/>
    <w:rsid w:val="00D54A8D"/>
    <w:rsid w:val="00D614B5"/>
    <w:rsid w:val="00D72C63"/>
    <w:rsid w:val="00DC2315"/>
    <w:rsid w:val="00DE7BA0"/>
    <w:rsid w:val="00E00952"/>
    <w:rsid w:val="00E03F95"/>
    <w:rsid w:val="00E2357D"/>
    <w:rsid w:val="00E32051"/>
    <w:rsid w:val="00E32519"/>
    <w:rsid w:val="00E4196F"/>
    <w:rsid w:val="00E52780"/>
    <w:rsid w:val="00E6285F"/>
    <w:rsid w:val="00E63D8F"/>
    <w:rsid w:val="00E71933"/>
    <w:rsid w:val="00E731B0"/>
    <w:rsid w:val="00E73A9C"/>
    <w:rsid w:val="00E75B42"/>
    <w:rsid w:val="00EA330F"/>
    <w:rsid w:val="00EC0F5E"/>
    <w:rsid w:val="00EC3A83"/>
    <w:rsid w:val="00ED7F83"/>
    <w:rsid w:val="00EE0B6C"/>
    <w:rsid w:val="00EE3B2C"/>
    <w:rsid w:val="00EF3961"/>
    <w:rsid w:val="00F010DB"/>
    <w:rsid w:val="00F63E0D"/>
    <w:rsid w:val="00F676BC"/>
    <w:rsid w:val="00F70ABA"/>
    <w:rsid w:val="00F7398D"/>
    <w:rsid w:val="00F92F29"/>
    <w:rsid w:val="00F9473B"/>
    <w:rsid w:val="00F9566E"/>
    <w:rsid w:val="00FD3C02"/>
    <w:rsid w:val="00FD67AC"/>
    <w:rsid w:val="00FE1901"/>
    <w:rsid w:val="00FF3DFC"/>
    <w:rsid w:val="00FF62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l-G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,"/>
  <w:listSeparator w:val=";"/>
  <w15:docId w15:val="{817DB570-4C9F-4054-9AFF-A803717428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el-GR" w:eastAsia="el-G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772B5"/>
    <w:pPr>
      <w:widowControl w:val="0"/>
      <w:suppressAutoHyphens/>
    </w:pPr>
    <w:rPr>
      <w:rFonts w:eastAsia="Lucida Sans Unicode" w:cs="Mangal"/>
      <w:kern w:val="1"/>
      <w:sz w:val="24"/>
      <w:szCs w:val="24"/>
      <w:lang w:eastAsia="zh-CN" w:bidi="hi-I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bsatz-Standardschriftart">
    <w:name w:val="Absatz-Standardschriftart"/>
    <w:rsid w:val="005772B5"/>
  </w:style>
  <w:style w:type="character" w:customStyle="1" w:styleId="1">
    <w:name w:val="Προεπιλεγμένη γραμματοσειρά1"/>
    <w:rsid w:val="005772B5"/>
  </w:style>
  <w:style w:type="character" w:styleId="-">
    <w:name w:val="Hyperlink"/>
    <w:rsid w:val="005772B5"/>
    <w:rPr>
      <w:color w:val="0000FF"/>
      <w:u w:val="single"/>
    </w:rPr>
  </w:style>
  <w:style w:type="character" w:customStyle="1" w:styleId="a3">
    <w:name w:val="Χαρακτήρες αρίθμησης"/>
    <w:rsid w:val="005772B5"/>
  </w:style>
  <w:style w:type="paragraph" w:customStyle="1" w:styleId="a4">
    <w:name w:val="Επικεφαλίδα"/>
    <w:basedOn w:val="a"/>
    <w:next w:val="a5"/>
    <w:rsid w:val="005772B5"/>
    <w:pPr>
      <w:keepNext/>
      <w:spacing w:before="240" w:after="120"/>
    </w:pPr>
    <w:rPr>
      <w:rFonts w:ascii="Arial" w:hAnsi="Arial"/>
      <w:sz w:val="28"/>
      <w:szCs w:val="28"/>
    </w:rPr>
  </w:style>
  <w:style w:type="paragraph" w:styleId="a5">
    <w:name w:val="Body Text"/>
    <w:basedOn w:val="a"/>
    <w:rsid w:val="005772B5"/>
    <w:pPr>
      <w:spacing w:after="120"/>
    </w:pPr>
  </w:style>
  <w:style w:type="paragraph" w:styleId="a6">
    <w:name w:val="List"/>
    <w:basedOn w:val="a5"/>
    <w:rsid w:val="005772B5"/>
  </w:style>
  <w:style w:type="paragraph" w:styleId="a7">
    <w:name w:val="caption"/>
    <w:basedOn w:val="a"/>
    <w:qFormat/>
    <w:rsid w:val="005772B5"/>
    <w:pPr>
      <w:suppressLineNumbers/>
      <w:spacing w:before="120" w:after="120"/>
    </w:pPr>
    <w:rPr>
      <w:i/>
      <w:iCs/>
    </w:rPr>
  </w:style>
  <w:style w:type="paragraph" w:customStyle="1" w:styleId="a8">
    <w:name w:val="Ευρετήριο"/>
    <w:basedOn w:val="a"/>
    <w:rsid w:val="005772B5"/>
    <w:pPr>
      <w:suppressLineNumbers/>
    </w:pPr>
  </w:style>
  <w:style w:type="paragraph" w:customStyle="1" w:styleId="a9">
    <w:name w:val="Περιεχόμενα πίνακα"/>
    <w:basedOn w:val="a"/>
    <w:rsid w:val="005772B5"/>
    <w:pPr>
      <w:suppressLineNumbers/>
    </w:pPr>
  </w:style>
  <w:style w:type="paragraph" w:customStyle="1" w:styleId="aa">
    <w:name w:val="Επικεφαλίδα πίνακα"/>
    <w:basedOn w:val="a9"/>
    <w:rsid w:val="005772B5"/>
    <w:pPr>
      <w:jc w:val="center"/>
    </w:pPr>
    <w:rPr>
      <w:b/>
      <w:bCs/>
    </w:rPr>
  </w:style>
  <w:style w:type="table" w:styleId="ab">
    <w:name w:val="Table Grid"/>
    <w:basedOn w:val="a1"/>
    <w:rsid w:val="00F676B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Web">
    <w:name w:val="Normal (Web)"/>
    <w:basedOn w:val="a"/>
    <w:uiPriority w:val="99"/>
    <w:rsid w:val="00136DDB"/>
    <w:pPr>
      <w:widowControl/>
      <w:suppressAutoHyphens w:val="0"/>
      <w:spacing w:before="100" w:beforeAutospacing="1" w:after="119"/>
    </w:pPr>
    <w:rPr>
      <w:rFonts w:eastAsia="Times New Roman" w:cs="Times New Roman"/>
      <w:kern w:val="0"/>
      <w:lang w:eastAsia="el-GR" w:bidi="ar-SA"/>
    </w:rPr>
  </w:style>
  <w:style w:type="character" w:customStyle="1" w:styleId="ac">
    <w:name w:val="Σώμα κειμένου + Έντονη γραφή"/>
    <w:rsid w:val="00DC2315"/>
    <w:rPr>
      <w:rFonts w:ascii="Arial" w:eastAsia="Arial" w:hAnsi="Arial" w:cs="Arial"/>
      <w:b/>
      <w:bCs/>
      <w:i w:val="0"/>
      <w:iCs w:val="0"/>
      <w:caps w:val="0"/>
      <w:smallCaps w:val="0"/>
      <w:strike w:val="0"/>
      <w:dstrike w:val="0"/>
      <w:spacing w:val="0"/>
      <w:sz w:val="20"/>
      <w:szCs w:val="20"/>
    </w:rPr>
  </w:style>
  <w:style w:type="character" w:customStyle="1" w:styleId="WW-">
    <w:name w:val="WW-Σώμα κειμένου + Έντονη γραφή"/>
    <w:rsid w:val="00DC2315"/>
    <w:rPr>
      <w:rFonts w:ascii="Arial" w:eastAsia="Arial" w:hAnsi="Arial" w:cs="Arial"/>
      <w:b/>
      <w:bCs/>
      <w:i w:val="0"/>
      <w:iCs w:val="0"/>
      <w:caps w:val="0"/>
      <w:smallCaps w:val="0"/>
      <w:strike w:val="0"/>
      <w:dstrike w:val="0"/>
      <w:spacing w:val="0"/>
      <w:sz w:val="20"/>
      <w:szCs w:val="20"/>
      <w:u w:val="single"/>
    </w:rPr>
  </w:style>
  <w:style w:type="character" w:customStyle="1" w:styleId="WW-123">
    <w:name w:val="WW-Σώμα κειμένου + Έντονη γραφή123"/>
    <w:rsid w:val="00DC2315"/>
    <w:rPr>
      <w:rFonts w:ascii="Arial" w:eastAsia="Arial" w:hAnsi="Arial" w:cs="Arial"/>
      <w:b/>
      <w:bCs/>
      <w:i w:val="0"/>
      <w:iCs w:val="0"/>
      <w:caps w:val="0"/>
      <w:smallCaps w:val="0"/>
      <w:strike w:val="0"/>
      <w:dstrike w:val="0"/>
      <w:spacing w:val="0"/>
      <w:sz w:val="20"/>
      <w:szCs w:val="20"/>
    </w:rPr>
  </w:style>
  <w:style w:type="paragraph" w:customStyle="1" w:styleId="4">
    <w:name w:val="Σώμα κειμένου (4)"/>
    <w:basedOn w:val="a"/>
    <w:rsid w:val="00DC2315"/>
    <w:pPr>
      <w:widowControl/>
      <w:shd w:val="clear" w:color="auto" w:fill="FFFFFF"/>
      <w:spacing w:before="300" w:line="250" w:lineRule="exact"/>
    </w:pPr>
    <w:rPr>
      <w:rFonts w:ascii="Arial" w:eastAsia="Arial" w:hAnsi="Arial" w:cs="Arial"/>
      <w:b/>
      <w:bCs/>
      <w:color w:val="000000"/>
      <w:kern w:val="0"/>
      <w:sz w:val="20"/>
      <w:szCs w:val="20"/>
      <w:lang w:bidi="ar-SA"/>
    </w:rPr>
  </w:style>
  <w:style w:type="paragraph" w:customStyle="1" w:styleId="2">
    <w:name w:val="Σώμα κειμένου2"/>
    <w:basedOn w:val="a"/>
    <w:rsid w:val="00DC2315"/>
    <w:pPr>
      <w:widowControl/>
      <w:shd w:val="clear" w:color="auto" w:fill="FFFFFF"/>
      <w:spacing w:line="0" w:lineRule="atLeast"/>
    </w:pPr>
    <w:rPr>
      <w:rFonts w:ascii="Arial" w:eastAsia="Arial" w:hAnsi="Arial" w:cs="Arial"/>
      <w:color w:val="000000"/>
      <w:kern w:val="0"/>
      <w:sz w:val="20"/>
      <w:szCs w:val="20"/>
      <w:lang w:bidi="ar-SA"/>
    </w:rPr>
  </w:style>
  <w:style w:type="character" w:customStyle="1" w:styleId="3">
    <w:name w:val="Σώμα κειμένου + Έντονη γραφή;Διάστιχο 3 στ."/>
    <w:rsid w:val="0026695D"/>
    <w:rPr>
      <w:rFonts w:ascii="Arial" w:eastAsia="Arial" w:hAnsi="Arial" w:cs="Arial"/>
      <w:b/>
      <w:bCs/>
      <w:i w:val="0"/>
      <w:iCs w:val="0"/>
      <w:caps w:val="0"/>
      <w:smallCaps w:val="0"/>
      <w:strike w:val="0"/>
      <w:dstrike w:val="0"/>
      <w:spacing w:val="70"/>
      <w:sz w:val="20"/>
      <w:szCs w:val="20"/>
    </w:rPr>
  </w:style>
  <w:style w:type="paragraph" w:styleId="ad">
    <w:name w:val="Balloon Text"/>
    <w:basedOn w:val="a"/>
    <w:link w:val="Char"/>
    <w:uiPriority w:val="99"/>
    <w:semiHidden/>
    <w:unhideWhenUsed/>
    <w:rsid w:val="00BA117D"/>
    <w:rPr>
      <w:rFonts w:ascii="Tahoma" w:hAnsi="Tahoma"/>
      <w:sz w:val="16"/>
      <w:szCs w:val="14"/>
    </w:rPr>
  </w:style>
  <w:style w:type="character" w:customStyle="1" w:styleId="Char">
    <w:name w:val="Κείμενο πλαισίου Char"/>
    <w:basedOn w:val="a0"/>
    <w:link w:val="ad"/>
    <w:uiPriority w:val="99"/>
    <w:semiHidden/>
    <w:rsid w:val="00BA117D"/>
    <w:rPr>
      <w:rFonts w:ascii="Tahoma" w:eastAsia="Lucida Sans Unicode" w:hAnsi="Tahoma" w:cs="Mangal"/>
      <w:kern w:val="1"/>
      <w:sz w:val="16"/>
      <w:szCs w:val="14"/>
      <w:lang w:eastAsia="zh-CN" w:bidi="hi-IN"/>
    </w:rPr>
  </w:style>
  <w:style w:type="paragraph" w:styleId="ae">
    <w:name w:val="No Spacing"/>
    <w:uiPriority w:val="1"/>
    <w:qFormat/>
    <w:rsid w:val="00F9566E"/>
    <w:pPr>
      <w:widowControl w:val="0"/>
      <w:suppressAutoHyphens/>
    </w:pPr>
    <w:rPr>
      <w:rFonts w:eastAsia="Lucida Sans Unicode" w:cs="Mangal"/>
      <w:kern w:val="1"/>
      <w:sz w:val="24"/>
      <w:szCs w:val="21"/>
      <w:lang w:eastAsia="zh-CN" w:bidi="hi-IN"/>
    </w:rPr>
  </w:style>
  <w:style w:type="paragraph" w:styleId="af">
    <w:name w:val="List Paragraph"/>
    <w:basedOn w:val="a"/>
    <w:uiPriority w:val="34"/>
    <w:qFormat/>
    <w:rsid w:val="00664CDE"/>
    <w:pPr>
      <w:ind w:left="720"/>
      <w:contextualSpacing/>
    </w:pPr>
    <w:rPr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1073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06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8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55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67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jpeg"/><Relationship Id="rId18" Type="http://schemas.openxmlformats.org/officeDocument/2006/relationships/image" Target="media/image13.emf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5E06555-7010-49D3-AD59-E541988D8B0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14</Pages>
  <Words>498</Words>
  <Characters>2694</Characters>
  <Application>Microsoft Office Word</Application>
  <DocSecurity>0</DocSecurity>
  <Lines>22</Lines>
  <Paragraphs>6</Paragraphs>
  <ScaleCrop>false</ScaleCrop>
  <HeadingPairs>
    <vt:vector size="2" baseType="variant">
      <vt:variant>
        <vt:lpstr>Τίτλος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stefanidis</dc:creator>
  <cp:lastModifiedBy>ΝΤΑΦΟΠΟΥΛΟΥ ΓΕΩΡΓΙΑ</cp:lastModifiedBy>
  <cp:revision>6</cp:revision>
  <cp:lastPrinted>2025-12-09T10:50:00Z</cp:lastPrinted>
  <dcterms:created xsi:type="dcterms:W3CDTF">2025-12-09T10:16:00Z</dcterms:created>
  <dcterms:modified xsi:type="dcterms:W3CDTF">2025-12-11T07:25:00Z</dcterms:modified>
</cp:coreProperties>
</file>